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53BCC" w:rsidRDefault="00453BCC" w:rsidP="000C5CE2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0C5CE2" w:rsidRDefault="000C5CE2" w:rsidP="000C5CE2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Министерство общего и профессионального образования Свердловской области</w:t>
      </w:r>
    </w:p>
    <w:p w:rsidR="00453BCC" w:rsidRDefault="000C5CE2" w:rsidP="000C5CE2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государственное бюджетное профессиональное образовательное учреждение </w:t>
      </w:r>
    </w:p>
    <w:p w:rsidR="000C5CE2" w:rsidRDefault="000C5CE2" w:rsidP="000C5CE2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Свердловской области</w:t>
      </w:r>
    </w:p>
    <w:p w:rsidR="000C5CE2" w:rsidRDefault="000C5CE2" w:rsidP="000C5CE2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«Уральский </w:t>
      </w:r>
      <w:proofErr w:type="gramStart"/>
      <w:r>
        <w:rPr>
          <w:rFonts w:ascii="Times New Roman" w:hAnsi="Times New Roman"/>
          <w:sz w:val="24"/>
          <w:szCs w:val="24"/>
        </w:rPr>
        <w:t>горнозаводской</w:t>
      </w:r>
      <w:proofErr w:type="gramEnd"/>
      <w:r>
        <w:rPr>
          <w:rFonts w:ascii="Times New Roman" w:hAnsi="Times New Roman"/>
          <w:sz w:val="24"/>
          <w:szCs w:val="24"/>
        </w:rPr>
        <w:t xml:space="preserve"> колледж имени Демидовых»</w:t>
      </w:r>
    </w:p>
    <w:p w:rsidR="000C5CE2" w:rsidRDefault="000C5CE2" w:rsidP="000C5CE2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0C5CE2" w:rsidRDefault="000C5CE2" w:rsidP="000C5CE2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0C5CE2" w:rsidRDefault="000C5CE2" w:rsidP="000C5CE2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C5CE2" w:rsidRDefault="000C5CE2" w:rsidP="000C5CE2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Рассмотрено на заседании</w:t>
      </w:r>
      <w:proofErr w:type="gramStart"/>
      <w:r>
        <w:rPr>
          <w:rFonts w:ascii="Times New Roman" w:hAnsi="Times New Roman"/>
          <w:sz w:val="24"/>
          <w:szCs w:val="24"/>
        </w:rPr>
        <w:t xml:space="preserve">                                                        У</w:t>
      </w:r>
      <w:proofErr w:type="gramEnd"/>
      <w:r>
        <w:rPr>
          <w:rFonts w:ascii="Times New Roman" w:hAnsi="Times New Roman"/>
          <w:sz w:val="24"/>
          <w:szCs w:val="24"/>
        </w:rPr>
        <w:t>тверждаю:</w:t>
      </w:r>
    </w:p>
    <w:p w:rsidR="000C5CE2" w:rsidRPr="008C6B9A" w:rsidRDefault="000C5CE2" w:rsidP="001C3CE4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методического </w:t>
      </w:r>
      <w:r w:rsidRPr="008C6B9A">
        <w:rPr>
          <w:rFonts w:ascii="Times New Roman" w:hAnsi="Times New Roman"/>
          <w:sz w:val="24"/>
          <w:szCs w:val="24"/>
        </w:rPr>
        <w:t xml:space="preserve">совета                                                               </w:t>
      </w:r>
      <w:r w:rsidR="001C3CE4" w:rsidRPr="008C6B9A">
        <w:rPr>
          <w:rFonts w:ascii="Times New Roman" w:hAnsi="Times New Roman"/>
          <w:sz w:val="24"/>
          <w:szCs w:val="24"/>
        </w:rPr>
        <w:t>Директор Г</w:t>
      </w:r>
      <w:r w:rsidR="008C6B9A" w:rsidRPr="008C6B9A">
        <w:rPr>
          <w:rFonts w:ascii="Times New Roman" w:hAnsi="Times New Roman"/>
          <w:sz w:val="24"/>
          <w:szCs w:val="24"/>
        </w:rPr>
        <w:t>БПОУ СО «УрГЗК»</w:t>
      </w:r>
    </w:p>
    <w:p w:rsidR="008C6B9A" w:rsidRPr="008C6B9A" w:rsidRDefault="008C6B9A" w:rsidP="001C3CE4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C6B9A">
        <w:rPr>
          <w:rFonts w:ascii="Times New Roman" w:hAnsi="Times New Roman"/>
          <w:sz w:val="24"/>
          <w:szCs w:val="24"/>
        </w:rPr>
        <w:t xml:space="preserve"> </w:t>
      </w:r>
      <w:r w:rsidR="00453BCC">
        <w:rPr>
          <w:rFonts w:ascii="Times New Roman" w:hAnsi="Times New Roman"/>
          <w:sz w:val="24"/>
          <w:szCs w:val="24"/>
        </w:rPr>
        <w:t>протокол № __________</w:t>
      </w:r>
      <w:r w:rsidRPr="008C6B9A">
        <w:rPr>
          <w:rFonts w:ascii="Times New Roman" w:hAnsi="Times New Roman"/>
          <w:sz w:val="24"/>
          <w:szCs w:val="24"/>
        </w:rPr>
        <w:t xml:space="preserve">                                  </w:t>
      </w:r>
      <w:r w:rsidR="00453BCC">
        <w:rPr>
          <w:rFonts w:ascii="Times New Roman" w:hAnsi="Times New Roman"/>
          <w:sz w:val="24"/>
          <w:szCs w:val="24"/>
        </w:rPr>
        <w:t xml:space="preserve">                          </w:t>
      </w:r>
      <w:r w:rsidRPr="008C6B9A">
        <w:rPr>
          <w:rFonts w:ascii="Times New Roman" w:hAnsi="Times New Roman"/>
          <w:sz w:val="24"/>
          <w:szCs w:val="24"/>
        </w:rPr>
        <w:t>________ Т.М. Софронова</w:t>
      </w:r>
    </w:p>
    <w:p w:rsidR="000C5CE2" w:rsidRPr="008C6B9A" w:rsidRDefault="000C5CE2" w:rsidP="000C5CE2">
      <w:pPr>
        <w:rPr>
          <w:rFonts w:ascii="Times New Roman" w:hAnsi="Times New Roman"/>
          <w:sz w:val="24"/>
          <w:szCs w:val="24"/>
        </w:rPr>
      </w:pPr>
      <w:r w:rsidRPr="008C6B9A">
        <w:rPr>
          <w:rFonts w:ascii="Times New Roman" w:hAnsi="Times New Roman"/>
          <w:sz w:val="24"/>
          <w:szCs w:val="24"/>
        </w:rPr>
        <w:t>«___»____________20</w:t>
      </w:r>
      <w:r w:rsidR="00730170">
        <w:rPr>
          <w:rFonts w:ascii="Times New Roman" w:hAnsi="Times New Roman"/>
          <w:sz w:val="24"/>
          <w:szCs w:val="24"/>
        </w:rPr>
        <w:t>22</w:t>
      </w:r>
      <w:r w:rsidRPr="008C6B9A">
        <w:rPr>
          <w:rFonts w:ascii="Times New Roman" w:hAnsi="Times New Roman"/>
          <w:sz w:val="24"/>
          <w:szCs w:val="24"/>
        </w:rPr>
        <w:t xml:space="preserve"> г.                                                        </w:t>
      </w:r>
      <w:r w:rsidR="008C6B9A">
        <w:rPr>
          <w:rFonts w:ascii="Times New Roman" w:hAnsi="Times New Roman"/>
          <w:sz w:val="24"/>
          <w:szCs w:val="24"/>
        </w:rPr>
        <w:t>«____»__________</w:t>
      </w:r>
      <w:r w:rsidRPr="008C6B9A">
        <w:rPr>
          <w:rFonts w:ascii="Times New Roman" w:hAnsi="Times New Roman"/>
          <w:sz w:val="24"/>
          <w:szCs w:val="24"/>
        </w:rPr>
        <w:t>20</w:t>
      </w:r>
      <w:r w:rsidR="00903567">
        <w:rPr>
          <w:rFonts w:ascii="Times New Roman" w:hAnsi="Times New Roman"/>
          <w:sz w:val="24"/>
          <w:szCs w:val="24"/>
        </w:rPr>
        <w:t>2</w:t>
      </w:r>
      <w:bookmarkStart w:id="0" w:name="_GoBack"/>
      <w:bookmarkEnd w:id="0"/>
      <w:r w:rsidR="00730170">
        <w:rPr>
          <w:rFonts w:ascii="Times New Roman" w:hAnsi="Times New Roman"/>
          <w:sz w:val="24"/>
          <w:szCs w:val="24"/>
        </w:rPr>
        <w:t>2</w:t>
      </w:r>
      <w:r w:rsidRPr="008C6B9A">
        <w:rPr>
          <w:rFonts w:ascii="Times New Roman" w:hAnsi="Times New Roman"/>
          <w:sz w:val="24"/>
          <w:szCs w:val="24"/>
        </w:rPr>
        <w:t xml:space="preserve"> г.    </w:t>
      </w:r>
    </w:p>
    <w:p w:rsidR="000C5CE2" w:rsidRPr="008C6B9A" w:rsidRDefault="000C5CE2" w:rsidP="000C5CE2">
      <w:pPr>
        <w:rPr>
          <w:rFonts w:ascii="Times New Roman" w:hAnsi="Times New Roman"/>
          <w:sz w:val="24"/>
          <w:szCs w:val="24"/>
        </w:rPr>
      </w:pPr>
    </w:p>
    <w:p w:rsidR="000C5CE2" w:rsidRDefault="000C5CE2" w:rsidP="000C5CE2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8D6F0E" w:rsidRDefault="008D6F0E" w:rsidP="008D6F0E">
      <w:pPr>
        <w:spacing w:after="0" w:line="240" w:lineRule="auto"/>
        <w:jc w:val="center"/>
        <w:rPr>
          <w:rFonts w:ascii="Times New Roman" w:hAnsi="Times New Roman"/>
          <w:b/>
          <w:sz w:val="44"/>
          <w:szCs w:val="44"/>
        </w:rPr>
      </w:pPr>
    </w:p>
    <w:p w:rsidR="00A70CA9" w:rsidRDefault="00A70CA9" w:rsidP="008D6F0E">
      <w:pPr>
        <w:spacing w:after="0" w:line="240" w:lineRule="auto"/>
        <w:jc w:val="center"/>
        <w:rPr>
          <w:rFonts w:ascii="Times New Roman" w:hAnsi="Times New Roman"/>
          <w:b/>
          <w:sz w:val="44"/>
          <w:szCs w:val="44"/>
        </w:rPr>
      </w:pPr>
    </w:p>
    <w:p w:rsidR="008D6F0E" w:rsidRDefault="008D6F0E" w:rsidP="008D6F0E">
      <w:pPr>
        <w:spacing w:after="0" w:line="240" w:lineRule="auto"/>
        <w:jc w:val="center"/>
        <w:rPr>
          <w:rFonts w:ascii="Times New Roman" w:hAnsi="Times New Roman"/>
          <w:b/>
          <w:sz w:val="44"/>
          <w:szCs w:val="44"/>
        </w:rPr>
      </w:pPr>
    </w:p>
    <w:p w:rsidR="000C5CE2" w:rsidRPr="001F1BEF" w:rsidRDefault="000C5CE2" w:rsidP="00453BCC">
      <w:pPr>
        <w:spacing w:after="0" w:line="360" w:lineRule="auto"/>
        <w:jc w:val="center"/>
        <w:rPr>
          <w:rFonts w:ascii="Times New Roman" w:hAnsi="Times New Roman"/>
          <w:b/>
          <w:sz w:val="44"/>
          <w:szCs w:val="44"/>
        </w:rPr>
      </w:pPr>
      <w:r w:rsidRPr="001F1BEF">
        <w:rPr>
          <w:rFonts w:ascii="Times New Roman" w:hAnsi="Times New Roman"/>
          <w:b/>
          <w:sz w:val="44"/>
          <w:szCs w:val="44"/>
        </w:rPr>
        <w:t xml:space="preserve"> </w:t>
      </w:r>
      <w:r w:rsidR="00A70CA9">
        <w:rPr>
          <w:rFonts w:ascii="Times New Roman" w:hAnsi="Times New Roman"/>
          <w:sz w:val="40"/>
          <w:szCs w:val="40"/>
        </w:rPr>
        <w:t>Фонд оценочных средств текущего контроля и промежуточной аттестации  по  дисциплине</w:t>
      </w:r>
    </w:p>
    <w:p w:rsidR="000C5CE2" w:rsidRPr="00A70CA9" w:rsidRDefault="000C5CE2" w:rsidP="00453BCC">
      <w:pPr>
        <w:spacing w:after="0" w:line="360" w:lineRule="auto"/>
        <w:jc w:val="center"/>
        <w:rPr>
          <w:rFonts w:ascii="Times New Roman" w:hAnsi="Times New Roman"/>
          <w:caps/>
          <w:sz w:val="36"/>
          <w:szCs w:val="36"/>
        </w:rPr>
      </w:pPr>
      <w:r w:rsidRPr="00A70CA9">
        <w:rPr>
          <w:rFonts w:ascii="Times New Roman" w:hAnsi="Times New Roman"/>
          <w:caps/>
          <w:sz w:val="36"/>
          <w:szCs w:val="36"/>
        </w:rPr>
        <w:t>огсэ.01 Основы философии</w:t>
      </w:r>
    </w:p>
    <w:p w:rsidR="000C5CE2" w:rsidRPr="008D6F0E" w:rsidRDefault="000C5CE2" w:rsidP="00453BCC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  <w:r w:rsidRPr="008D6F0E">
        <w:rPr>
          <w:rFonts w:ascii="Times New Roman" w:hAnsi="Times New Roman"/>
          <w:sz w:val="32"/>
          <w:szCs w:val="32"/>
        </w:rPr>
        <w:t>для обучающихся</w:t>
      </w:r>
      <w:r w:rsidR="00281103">
        <w:rPr>
          <w:rFonts w:ascii="Times New Roman" w:hAnsi="Times New Roman"/>
          <w:sz w:val="32"/>
          <w:szCs w:val="32"/>
        </w:rPr>
        <w:t xml:space="preserve">  </w:t>
      </w:r>
      <w:r w:rsidRPr="008D6F0E">
        <w:rPr>
          <w:rFonts w:ascii="Times New Roman" w:hAnsi="Times New Roman"/>
          <w:sz w:val="32"/>
          <w:szCs w:val="32"/>
        </w:rPr>
        <w:t xml:space="preserve">по </w:t>
      </w:r>
    </w:p>
    <w:p w:rsidR="000C5CE2" w:rsidRDefault="000C5CE2" w:rsidP="00453BCC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  <w:r w:rsidRPr="001F1BEF">
        <w:rPr>
          <w:rFonts w:ascii="Times New Roman" w:hAnsi="Times New Roman"/>
          <w:sz w:val="32"/>
          <w:szCs w:val="32"/>
        </w:rPr>
        <w:t xml:space="preserve">образовательной программе  среднего профессионального </w:t>
      </w:r>
      <w:proofErr w:type="gramStart"/>
      <w:r w:rsidRPr="001F1BEF">
        <w:rPr>
          <w:rFonts w:ascii="Times New Roman" w:hAnsi="Times New Roman"/>
          <w:sz w:val="32"/>
          <w:szCs w:val="32"/>
        </w:rPr>
        <w:t>образования-</w:t>
      </w:r>
      <w:r w:rsidRPr="00C33808">
        <w:rPr>
          <w:rFonts w:ascii="Times New Roman" w:hAnsi="Times New Roman"/>
          <w:sz w:val="32"/>
          <w:szCs w:val="32"/>
        </w:rPr>
        <w:t>программе</w:t>
      </w:r>
      <w:proofErr w:type="gramEnd"/>
      <w:r w:rsidRPr="00C33808">
        <w:rPr>
          <w:rFonts w:ascii="Times New Roman" w:hAnsi="Times New Roman"/>
          <w:sz w:val="32"/>
          <w:szCs w:val="32"/>
        </w:rPr>
        <w:t xml:space="preserve"> подготовки</w:t>
      </w:r>
      <w:r w:rsidRPr="001F1BEF">
        <w:rPr>
          <w:rFonts w:ascii="Times New Roman" w:hAnsi="Times New Roman"/>
          <w:sz w:val="32"/>
          <w:szCs w:val="32"/>
        </w:rPr>
        <w:t xml:space="preserve"> специалистов среднего звена</w:t>
      </w:r>
    </w:p>
    <w:p w:rsidR="00C15B1F" w:rsidRDefault="00C15B1F" w:rsidP="00C15B1F">
      <w:pPr>
        <w:pStyle w:val="a6"/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t>46.02.01 «Документационное обеспечение управления и архивоведение»</w:t>
      </w:r>
    </w:p>
    <w:p w:rsidR="00C15B1F" w:rsidRDefault="00C15B1F" w:rsidP="00C15B1F">
      <w:pPr>
        <w:pStyle w:val="a6"/>
        <w:ind w:left="708"/>
        <w:jc w:val="both"/>
        <w:rPr>
          <w:rFonts w:ascii="Times New Roman" w:hAnsi="Times New Roman"/>
          <w:i/>
          <w:sz w:val="24"/>
          <w:szCs w:val="24"/>
        </w:rPr>
      </w:pPr>
    </w:p>
    <w:p w:rsidR="00C15B1F" w:rsidRDefault="00C15B1F" w:rsidP="00C15B1F">
      <w:pPr>
        <w:pStyle w:val="a6"/>
        <w:jc w:val="both"/>
        <w:rPr>
          <w:rFonts w:ascii="Times New Roman" w:hAnsi="Times New Roman"/>
          <w:sz w:val="24"/>
          <w:szCs w:val="24"/>
        </w:rPr>
      </w:pPr>
    </w:p>
    <w:p w:rsidR="00C15B1F" w:rsidRPr="001F1BEF" w:rsidRDefault="00C15B1F" w:rsidP="00453BCC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</w:p>
    <w:p w:rsidR="008D6F0E" w:rsidRDefault="008D6F0E" w:rsidP="000C5CE2">
      <w:pPr>
        <w:jc w:val="center"/>
        <w:rPr>
          <w:rFonts w:ascii="Times New Roman" w:hAnsi="Times New Roman"/>
          <w:b/>
          <w:sz w:val="44"/>
          <w:szCs w:val="44"/>
        </w:rPr>
      </w:pPr>
    </w:p>
    <w:p w:rsidR="000C5CE2" w:rsidRDefault="000C5CE2" w:rsidP="000C5CE2">
      <w:pPr>
        <w:jc w:val="center"/>
        <w:rPr>
          <w:rFonts w:ascii="Times New Roman" w:hAnsi="Times New Roman"/>
          <w:b/>
          <w:sz w:val="44"/>
          <w:szCs w:val="44"/>
        </w:rPr>
      </w:pPr>
    </w:p>
    <w:p w:rsidR="00A70CA9" w:rsidRDefault="00A70CA9" w:rsidP="000C5CE2">
      <w:pPr>
        <w:jc w:val="center"/>
        <w:rPr>
          <w:rFonts w:ascii="Times New Roman" w:hAnsi="Times New Roman"/>
          <w:b/>
          <w:sz w:val="44"/>
          <w:szCs w:val="44"/>
        </w:rPr>
      </w:pPr>
    </w:p>
    <w:p w:rsidR="000C5CE2" w:rsidRDefault="000C5CE2" w:rsidP="000C5CE2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Невьянск</w:t>
      </w:r>
    </w:p>
    <w:p w:rsidR="000C5CE2" w:rsidRDefault="00730170" w:rsidP="000C5CE2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2022</w:t>
      </w:r>
    </w:p>
    <w:p w:rsidR="000C5CE2" w:rsidRPr="00C33808" w:rsidRDefault="000C5CE2" w:rsidP="000C5CE2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C5CE2" w:rsidRPr="00C33808" w:rsidRDefault="000C5CE2" w:rsidP="000C5CE2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C5CE2" w:rsidRDefault="000C5CE2" w:rsidP="000C5CE2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46AE6" w:rsidRDefault="00046AE6" w:rsidP="000C5CE2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46AE6" w:rsidRDefault="00046AE6" w:rsidP="000C5CE2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46AE6" w:rsidRDefault="00046AE6" w:rsidP="000C5CE2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46AE6" w:rsidRDefault="00046AE6" w:rsidP="000C5CE2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46AE6" w:rsidRDefault="00046AE6" w:rsidP="000C5CE2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C5CE2" w:rsidRPr="00453BCC" w:rsidRDefault="000C5CE2" w:rsidP="000C5CE2">
      <w:pPr>
        <w:pStyle w:val="a6"/>
        <w:jc w:val="both"/>
        <w:rPr>
          <w:rFonts w:ascii="Times New Roman" w:hAnsi="Times New Roman"/>
          <w:sz w:val="28"/>
          <w:szCs w:val="28"/>
        </w:rPr>
      </w:pPr>
      <w:r w:rsidRPr="00453BCC">
        <w:rPr>
          <w:rFonts w:ascii="Times New Roman" w:hAnsi="Times New Roman"/>
          <w:sz w:val="28"/>
          <w:szCs w:val="28"/>
        </w:rPr>
        <w:t xml:space="preserve">Согласовано </w:t>
      </w:r>
    </w:p>
    <w:p w:rsidR="000C5CE2" w:rsidRPr="00453BCC" w:rsidRDefault="000C5CE2" w:rsidP="000C5CE2">
      <w:pPr>
        <w:pStyle w:val="a6"/>
        <w:jc w:val="both"/>
        <w:rPr>
          <w:rFonts w:ascii="Times New Roman" w:hAnsi="Times New Roman"/>
          <w:sz w:val="28"/>
          <w:szCs w:val="28"/>
        </w:rPr>
      </w:pPr>
      <w:r w:rsidRPr="00453BCC">
        <w:rPr>
          <w:rFonts w:ascii="Times New Roman" w:hAnsi="Times New Roman"/>
          <w:sz w:val="28"/>
          <w:szCs w:val="28"/>
        </w:rPr>
        <w:t>на заседании ЦК</w:t>
      </w:r>
    </w:p>
    <w:p w:rsidR="000C5CE2" w:rsidRPr="00453BCC" w:rsidRDefault="000C5CE2" w:rsidP="000C5CE2">
      <w:pPr>
        <w:pStyle w:val="a6"/>
        <w:jc w:val="both"/>
        <w:rPr>
          <w:rFonts w:ascii="Times New Roman" w:hAnsi="Times New Roman"/>
          <w:sz w:val="28"/>
          <w:szCs w:val="28"/>
        </w:rPr>
      </w:pPr>
      <w:r w:rsidRPr="00453BCC">
        <w:rPr>
          <w:rFonts w:ascii="Times New Roman" w:hAnsi="Times New Roman"/>
          <w:sz w:val="28"/>
          <w:szCs w:val="28"/>
        </w:rPr>
        <w:t xml:space="preserve">№ протокола </w:t>
      </w:r>
    </w:p>
    <w:p w:rsidR="000C5CE2" w:rsidRPr="00453BCC" w:rsidRDefault="00A70CA9" w:rsidP="000C5CE2">
      <w:pPr>
        <w:pStyle w:val="a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________</w:t>
      </w:r>
      <w:r w:rsidR="000C5CE2" w:rsidRPr="00453BCC">
        <w:rPr>
          <w:rFonts w:ascii="Times New Roman" w:hAnsi="Times New Roman"/>
          <w:sz w:val="28"/>
          <w:szCs w:val="28"/>
        </w:rPr>
        <w:t xml:space="preserve"> 20</w:t>
      </w:r>
      <w:r w:rsidR="00730170">
        <w:rPr>
          <w:rFonts w:ascii="Times New Roman" w:hAnsi="Times New Roman"/>
          <w:sz w:val="28"/>
          <w:szCs w:val="28"/>
        </w:rPr>
        <w:t>22</w:t>
      </w:r>
      <w:r w:rsidR="000C5CE2" w:rsidRPr="00453BCC">
        <w:rPr>
          <w:rFonts w:ascii="Times New Roman" w:hAnsi="Times New Roman"/>
          <w:sz w:val="28"/>
          <w:szCs w:val="28"/>
        </w:rPr>
        <w:t xml:space="preserve"> г.</w:t>
      </w:r>
    </w:p>
    <w:p w:rsidR="000C5CE2" w:rsidRPr="00453BCC" w:rsidRDefault="000C5CE2" w:rsidP="000C5CE2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0C5CE2" w:rsidRPr="00453BCC" w:rsidRDefault="000C5CE2" w:rsidP="000C5CE2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0C5CE2" w:rsidRPr="00453BCC" w:rsidRDefault="000C5CE2" w:rsidP="000C5CE2">
      <w:pPr>
        <w:pStyle w:val="11"/>
        <w:rPr>
          <w:rFonts w:ascii="Times New Roman" w:hAnsi="Times New Roman"/>
          <w:sz w:val="28"/>
          <w:szCs w:val="28"/>
        </w:rPr>
      </w:pPr>
    </w:p>
    <w:p w:rsidR="000C5CE2" w:rsidRPr="00453BCC" w:rsidRDefault="000C5CE2" w:rsidP="000C5CE2">
      <w:pPr>
        <w:pStyle w:val="11"/>
        <w:rPr>
          <w:rFonts w:ascii="Times New Roman" w:hAnsi="Times New Roman"/>
          <w:sz w:val="28"/>
          <w:szCs w:val="28"/>
        </w:rPr>
      </w:pPr>
      <w:r w:rsidRPr="00453BCC">
        <w:rPr>
          <w:rFonts w:ascii="Times New Roman" w:hAnsi="Times New Roman"/>
          <w:sz w:val="28"/>
          <w:szCs w:val="28"/>
        </w:rPr>
        <w:t>Со</w:t>
      </w:r>
      <w:r w:rsidR="009E7389">
        <w:rPr>
          <w:rFonts w:ascii="Times New Roman" w:hAnsi="Times New Roman"/>
          <w:sz w:val="28"/>
          <w:szCs w:val="28"/>
        </w:rPr>
        <w:t>ставитель:                     Белоусова Лариса Валерьевна</w:t>
      </w:r>
      <w:r w:rsidRPr="00453BCC">
        <w:rPr>
          <w:rFonts w:ascii="Times New Roman" w:hAnsi="Times New Roman"/>
          <w:sz w:val="28"/>
          <w:szCs w:val="28"/>
        </w:rPr>
        <w:t xml:space="preserve">, </w:t>
      </w:r>
    </w:p>
    <w:p w:rsidR="000C5CE2" w:rsidRPr="00453BCC" w:rsidRDefault="000C5CE2" w:rsidP="000C5CE2">
      <w:pPr>
        <w:pStyle w:val="11"/>
        <w:rPr>
          <w:rFonts w:ascii="Times New Roman" w:hAnsi="Times New Roman"/>
          <w:sz w:val="28"/>
          <w:szCs w:val="28"/>
        </w:rPr>
      </w:pPr>
      <w:r w:rsidRPr="00453BCC">
        <w:rPr>
          <w:rFonts w:ascii="Times New Roman" w:hAnsi="Times New Roman"/>
          <w:sz w:val="28"/>
          <w:szCs w:val="28"/>
        </w:rPr>
        <w:t xml:space="preserve">                               </w:t>
      </w:r>
      <w:r w:rsidR="009E7389">
        <w:rPr>
          <w:rFonts w:ascii="Times New Roman" w:hAnsi="Times New Roman"/>
          <w:sz w:val="28"/>
          <w:szCs w:val="28"/>
        </w:rPr>
        <w:t xml:space="preserve">            преподаватель первой</w:t>
      </w:r>
      <w:r w:rsidRPr="00453BCC">
        <w:rPr>
          <w:rFonts w:ascii="Times New Roman" w:hAnsi="Times New Roman"/>
          <w:sz w:val="28"/>
          <w:szCs w:val="28"/>
        </w:rPr>
        <w:t xml:space="preserve"> квалификационной  категории</w:t>
      </w:r>
    </w:p>
    <w:p w:rsidR="000C5CE2" w:rsidRPr="00453BCC" w:rsidRDefault="000C5CE2" w:rsidP="000C5CE2">
      <w:pPr>
        <w:pStyle w:val="11"/>
        <w:rPr>
          <w:rFonts w:ascii="Times New Roman" w:hAnsi="Times New Roman"/>
          <w:sz w:val="28"/>
          <w:szCs w:val="28"/>
        </w:rPr>
      </w:pPr>
      <w:r w:rsidRPr="00453BCC">
        <w:rPr>
          <w:rFonts w:ascii="Times New Roman" w:hAnsi="Times New Roman"/>
          <w:sz w:val="28"/>
          <w:szCs w:val="28"/>
        </w:rPr>
        <w:t xml:space="preserve">             </w:t>
      </w:r>
      <w:r w:rsidR="009E7389">
        <w:rPr>
          <w:rFonts w:ascii="Times New Roman" w:hAnsi="Times New Roman"/>
          <w:sz w:val="28"/>
          <w:szCs w:val="28"/>
        </w:rPr>
        <w:t xml:space="preserve">                              ГА</w:t>
      </w:r>
      <w:r w:rsidRPr="00453BCC">
        <w:rPr>
          <w:rFonts w:ascii="Times New Roman" w:hAnsi="Times New Roman"/>
          <w:sz w:val="28"/>
          <w:szCs w:val="28"/>
        </w:rPr>
        <w:t>ПОУ СПО СО «УрГЗК»</w:t>
      </w:r>
    </w:p>
    <w:p w:rsidR="000C5CE2" w:rsidRPr="00453BCC" w:rsidRDefault="000C5CE2" w:rsidP="000C5CE2">
      <w:pPr>
        <w:pStyle w:val="11"/>
        <w:rPr>
          <w:rFonts w:ascii="Times New Roman" w:hAnsi="Times New Roman"/>
          <w:color w:val="FF0000"/>
          <w:sz w:val="28"/>
          <w:szCs w:val="28"/>
        </w:rPr>
      </w:pPr>
      <w:r w:rsidRPr="00453BCC">
        <w:rPr>
          <w:rFonts w:ascii="Times New Roman" w:hAnsi="Times New Roman"/>
          <w:sz w:val="28"/>
          <w:szCs w:val="28"/>
        </w:rPr>
        <w:t>.</w:t>
      </w:r>
    </w:p>
    <w:p w:rsidR="000C5CE2" w:rsidRPr="00453BCC" w:rsidRDefault="000C5CE2" w:rsidP="00453BCC">
      <w:pPr>
        <w:pStyle w:val="11"/>
        <w:spacing w:line="360" w:lineRule="auto"/>
        <w:rPr>
          <w:rFonts w:ascii="Times New Roman" w:hAnsi="Times New Roman"/>
          <w:sz w:val="28"/>
          <w:szCs w:val="28"/>
        </w:rPr>
      </w:pPr>
    </w:p>
    <w:p w:rsidR="000C5CE2" w:rsidRPr="00453BCC" w:rsidRDefault="00457D73" w:rsidP="00453BC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Фонд оценочных средств</w:t>
      </w:r>
      <w:r w:rsidR="000C5CE2" w:rsidRPr="00453BCC">
        <w:rPr>
          <w:rFonts w:ascii="Times New Roman" w:hAnsi="Times New Roman"/>
          <w:sz w:val="28"/>
          <w:szCs w:val="28"/>
        </w:rPr>
        <w:t xml:space="preserve">  по дисциплине «Основы философии» для  обучающихся   по программе подготовки специалистов среднего звена составлены в соответствии    с федеральным   государственным  образовательным стандартом</w:t>
      </w:r>
      <w:r w:rsidR="008D6F0E" w:rsidRPr="00453BCC">
        <w:rPr>
          <w:rFonts w:ascii="Times New Roman" w:hAnsi="Times New Roman"/>
          <w:sz w:val="28"/>
          <w:szCs w:val="28"/>
        </w:rPr>
        <w:t xml:space="preserve"> среднего п</w:t>
      </w:r>
      <w:r w:rsidR="00453BCC">
        <w:rPr>
          <w:rFonts w:ascii="Times New Roman" w:hAnsi="Times New Roman"/>
          <w:sz w:val="28"/>
          <w:szCs w:val="28"/>
        </w:rPr>
        <w:t xml:space="preserve">рофессионального образования по </w:t>
      </w:r>
      <w:r w:rsidR="000C5CE2" w:rsidRPr="00453BCC">
        <w:rPr>
          <w:rFonts w:ascii="Times New Roman" w:hAnsi="Times New Roman"/>
          <w:sz w:val="28"/>
          <w:szCs w:val="28"/>
        </w:rPr>
        <w:t>специальности</w:t>
      </w:r>
      <w:r w:rsidR="008C1332">
        <w:rPr>
          <w:rFonts w:ascii="Times New Roman" w:hAnsi="Times New Roman"/>
          <w:sz w:val="28"/>
          <w:szCs w:val="28"/>
        </w:rPr>
        <w:t xml:space="preserve"> </w:t>
      </w:r>
      <w:r w:rsidR="008C1332" w:rsidRPr="008C1332">
        <w:rPr>
          <w:rFonts w:ascii="Times New Roman" w:hAnsi="Times New Roman"/>
          <w:sz w:val="28"/>
          <w:szCs w:val="28"/>
        </w:rPr>
        <w:t>«Документационное обеспечение управления и архивоведение</w:t>
      </w:r>
      <w:r w:rsidR="008C1332">
        <w:rPr>
          <w:rFonts w:ascii="Times New Roman" w:hAnsi="Times New Roman"/>
          <w:sz w:val="24"/>
          <w:szCs w:val="28"/>
        </w:rPr>
        <w:t>»</w:t>
      </w:r>
      <w:r w:rsidR="000C5CE2" w:rsidRPr="00453BCC">
        <w:rPr>
          <w:rFonts w:ascii="Times New Roman" w:hAnsi="Times New Roman"/>
          <w:bCs/>
          <w:sz w:val="28"/>
          <w:szCs w:val="28"/>
        </w:rPr>
        <w:t xml:space="preserve">, </w:t>
      </w:r>
      <w:r w:rsidR="000C5CE2" w:rsidRPr="00453BCC">
        <w:rPr>
          <w:rFonts w:ascii="Times New Roman" w:hAnsi="Times New Roman"/>
          <w:sz w:val="28"/>
          <w:szCs w:val="28"/>
        </w:rPr>
        <w:t xml:space="preserve">рабочей программой учебной дисциплины. </w:t>
      </w:r>
    </w:p>
    <w:p w:rsidR="000C5CE2" w:rsidRPr="00453BCC" w:rsidRDefault="000C5CE2" w:rsidP="00453BCC">
      <w:pPr>
        <w:pStyle w:val="a6"/>
        <w:spacing w:line="360" w:lineRule="auto"/>
        <w:rPr>
          <w:rFonts w:ascii="Times New Roman" w:hAnsi="Times New Roman"/>
          <w:sz w:val="28"/>
          <w:szCs w:val="28"/>
        </w:rPr>
      </w:pPr>
    </w:p>
    <w:p w:rsidR="000C5CE2" w:rsidRPr="00453BCC" w:rsidRDefault="000C5CE2" w:rsidP="00453BCC">
      <w:pPr>
        <w:pStyle w:val="a6"/>
        <w:spacing w:line="360" w:lineRule="auto"/>
        <w:rPr>
          <w:rFonts w:ascii="Times New Roman" w:hAnsi="Times New Roman"/>
          <w:sz w:val="28"/>
          <w:szCs w:val="28"/>
        </w:rPr>
      </w:pPr>
    </w:p>
    <w:p w:rsidR="000C5CE2" w:rsidRPr="00453BCC" w:rsidRDefault="000C5CE2" w:rsidP="00453BCC">
      <w:pPr>
        <w:pStyle w:val="a6"/>
        <w:spacing w:line="360" w:lineRule="auto"/>
        <w:rPr>
          <w:rFonts w:ascii="Times New Roman" w:hAnsi="Times New Roman"/>
          <w:sz w:val="28"/>
          <w:szCs w:val="28"/>
        </w:rPr>
      </w:pPr>
    </w:p>
    <w:p w:rsidR="000C5CE2" w:rsidRPr="008C1332" w:rsidRDefault="00942B21" w:rsidP="00892BE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spacing w:after="0" w:line="360" w:lineRule="auto"/>
        <w:jc w:val="both"/>
        <w:rPr>
          <w:rFonts w:ascii="Times New Roman" w:hAnsi="Times New Roman"/>
          <w:bCs/>
          <w:sz w:val="32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Фонд оценочных средств</w:t>
      </w:r>
      <w:r w:rsidR="000C5CE2" w:rsidRPr="00453BCC">
        <w:rPr>
          <w:rFonts w:ascii="Times New Roman" w:hAnsi="Times New Roman"/>
          <w:sz w:val="28"/>
          <w:szCs w:val="28"/>
        </w:rPr>
        <w:t xml:space="preserve">  по дисциплине «Основы философии» для обучающихся по  специальности </w:t>
      </w:r>
      <w:r w:rsidR="008C1332" w:rsidRPr="008C1332">
        <w:rPr>
          <w:rFonts w:ascii="Times New Roman" w:hAnsi="Times New Roman"/>
          <w:sz w:val="28"/>
          <w:szCs w:val="28"/>
        </w:rPr>
        <w:t>«Документационное обеспечение управления и архивоведение»</w:t>
      </w:r>
    </w:p>
    <w:p w:rsidR="000C5CE2" w:rsidRPr="00453BCC" w:rsidRDefault="000C5CE2" w:rsidP="00892BED">
      <w:pPr>
        <w:pStyle w:val="a6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0C5CE2" w:rsidRPr="00453BCC" w:rsidRDefault="000C5CE2" w:rsidP="00892BED">
      <w:pPr>
        <w:pStyle w:val="a6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0C5CE2" w:rsidRPr="00453BCC" w:rsidRDefault="000C5CE2" w:rsidP="00453BCC">
      <w:pPr>
        <w:pStyle w:val="a6"/>
        <w:spacing w:line="360" w:lineRule="auto"/>
        <w:rPr>
          <w:rFonts w:ascii="Times New Roman" w:hAnsi="Times New Roman"/>
          <w:sz w:val="28"/>
          <w:szCs w:val="28"/>
        </w:rPr>
      </w:pPr>
    </w:p>
    <w:p w:rsidR="000C5CE2" w:rsidRPr="00453BCC" w:rsidRDefault="000C5CE2" w:rsidP="00453BCC">
      <w:pPr>
        <w:pStyle w:val="a6"/>
        <w:spacing w:line="360" w:lineRule="auto"/>
        <w:rPr>
          <w:rFonts w:ascii="Times New Roman" w:hAnsi="Times New Roman"/>
          <w:sz w:val="28"/>
          <w:szCs w:val="28"/>
        </w:rPr>
      </w:pPr>
    </w:p>
    <w:p w:rsidR="000C5CE2" w:rsidRPr="00453BCC" w:rsidRDefault="000C5CE2" w:rsidP="00453BCC">
      <w:pPr>
        <w:pStyle w:val="a6"/>
        <w:spacing w:line="360" w:lineRule="auto"/>
        <w:rPr>
          <w:rFonts w:ascii="Times New Roman" w:hAnsi="Times New Roman"/>
          <w:sz w:val="28"/>
          <w:szCs w:val="28"/>
        </w:rPr>
      </w:pPr>
      <w:r w:rsidRPr="00453BCC">
        <w:rPr>
          <w:rFonts w:ascii="Times New Roman" w:hAnsi="Times New Roman"/>
          <w:sz w:val="28"/>
          <w:szCs w:val="28"/>
        </w:rPr>
        <w:t xml:space="preserve">Сост. </w:t>
      </w:r>
      <w:r w:rsidR="00DF2B04">
        <w:rPr>
          <w:rFonts w:ascii="Times New Roman" w:hAnsi="Times New Roman"/>
          <w:sz w:val="28"/>
          <w:szCs w:val="28"/>
        </w:rPr>
        <w:t>–</w:t>
      </w:r>
      <w:r w:rsidRPr="00453BCC">
        <w:rPr>
          <w:rFonts w:ascii="Times New Roman" w:hAnsi="Times New Roman"/>
          <w:sz w:val="28"/>
          <w:szCs w:val="28"/>
        </w:rPr>
        <w:t xml:space="preserve"> </w:t>
      </w:r>
      <w:r w:rsidR="00DF2B04">
        <w:rPr>
          <w:rFonts w:ascii="Times New Roman" w:hAnsi="Times New Roman"/>
          <w:sz w:val="28"/>
          <w:szCs w:val="28"/>
        </w:rPr>
        <w:t>Белоусова Л.В., Невьянск. ГА</w:t>
      </w:r>
      <w:r w:rsidRPr="00453BCC">
        <w:rPr>
          <w:rFonts w:ascii="Times New Roman" w:hAnsi="Times New Roman"/>
          <w:sz w:val="28"/>
          <w:szCs w:val="28"/>
        </w:rPr>
        <w:t xml:space="preserve">ПОУ  СО «УрГЗК». </w:t>
      </w:r>
    </w:p>
    <w:p w:rsidR="000C5CE2" w:rsidRPr="00453BCC" w:rsidRDefault="000C5CE2" w:rsidP="00453BCC">
      <w:pPr>
        <w:pStyle w:val="a6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0C5CE2" w:rsidRPr="00453BCC" w:rsidRDefault="000C5CE2" w:rsidP="000C5CE2">
      <w:pPr>
        <w:pStyle w:val="a6"/>
        <w:jc w:val="both"/>
        <w:rPr>
          <w:rFonts w:ascii="Times New Roman" w:hAnsi="Times New Roman"/>
          <w:sz w:val="28"/>
          <w:szCs w:val="28"/>
        </w:rPr>
      </w:pPr>
    </w:p>
    <w:p w:rsidR="000C5CE2" w:rsidRPr="00453BCC" w:rsidRDefault="000C5CE2" w:rsidP="000C5CE2">
      <w:pPr>
        <w:pStyle w:val="a6"/>
        <w:jc w:val="both"/>
        <w:rPr>
          <w:rFonts w:ascii="Times New Roman" w:hAnsi="Times New Roman"/>
          <w:sz w:val="28"/>
          <w:szCs w:val="28"/>
        </w:rPr>
      </w:pPr>
    </w:p>
    <w:p w:rsidR="000C5CE2" w:rsidRPr="00453BCC" w:rsidRDefault="000C5CE2" w:rsidP="000C5CE2">
      <w:pPr>
        <w:pStyle w:val="a6"/>
        <w:jc w:val="both"/>
        <w:rPr>
          <w:rFonts w:ascii="Times New Roman" w:hAnsi="Times New Roman"/>
          <w:sz w:val="28"/>
          <w:szCs w:val="28"/>
        </w:rPr>
      </w:pPr>
    </w:p>
    <w:p w:rsidR="000C5CE2" w:rsidRPr="00453BCC" w:rsidRDefault="000C5CE2" w:rsidP="000C5CE2">
      <w:pPr>
        <w:pStyle w:val="a6"/>
        <w:jc w:val="both"/>
        <w:rPr>
          <w:rFonts w:ascii="Times New Roman" w:hAnsi="Times New Roman"/>
          <w:sz w:val="28"/>
          <w:szCs w:val="28"/>
        </w:rPr>
      </w:pPr>
    </w:p>
    <w:p w:rsidR="000C5CE2" w:rsidRPr="00453BCC" w:rsidRDefault="000C5CE2" w:rsidP="000C5CE2">
      <w:pPr>
        <w:pStyle w:val="a6"/>
        <w:jc w:val="right"/>
        <w:rPr>
          <w:rFonts w:ascii="Times New Roman" w:hAnsi="Times New Roman"/>
          <w:sz w:val="28"/>
          <w:szCs w:val="28"/>
        </w:rPr>
      </w:pPr>
    </w:p>
    <w:p w:rsidR="000C5CE2" w:rsidRPr="00453BCC" w:rsidRDefault="000C5CE2" w:rsidP="000C5CE2">
      <w:pPr>
        <w:pStyle w:val="a6"/>
        <w:jc w:val="right"/>
        <w:rPr>
          <w:rFonts w:ascii="Times New Roman" w:hAnsi="Times New Roman"/>
          <w:sz w:val="28"/>
          <w:szCs w:val="28"/>
        </w:rPr>
      </w:pPr>
      <w:r w:rsidRPr="00453BCC">
        <w:rPr>
          <w:rFonts w:ascii="Times New Roman" w:hAnsi="Times New Roman"/>
          <w:sz w:val="28"/>
          <w:szCs w:val="28"/>
        </w:rPr>
        <w:tab/>
      </w:r>
      <w:r w:rsidRPr="00453BCC">
        <w:rPr>
          <w:rFonts w:ascii="Times New Roman" w:hAnsi="Times New Roman"/>
          <w:sz w:val="28"/>
          <w:szCs w:val="28"/>
        </w:rPr>
        <w:tab/>
      </w:r>
      <w:r w:rsidRPr="00453BCC">
        <w:rPr>
          <w:rFonts w:ascii="Times New Roman" w:hAnsi="Times New Roman"/>
          <w:sz w:val="28"/>
          <w:szCs w:val="28"/>
        </w:rPr>
        <w:tab/>
      </w:r>
      <w:r w:rsidRPr="00453BCC">
        <w:rPr>
          <w:rFonts w:ascii="Times New Roman" w:hAnsi="Times New Roman"/>
          <w:sz w:val="28"/>
          <w:szCs w:val="28"/>
        </w:rPr>
        <w:tab/>
      </w:r>
      <w:r w:rsidR="006A6193">
        <w:rPr>
          <w:rFonts w:ascii="Times New Roman" w:hAnsi="Times New Roman"/>
          <w:sz w:val="28"/>
          <w:szCs w:val="28"/>
        </w:rPr>
        <w:t xml:space="preserve">   © Белоусова Л</w:t>
      </w:r>
      <w:r w:rsidR="00453BCC">
        <w:rPr>
          <w:rFonts w:ascii="Times New Roman" w:hAnsi="Times New Roman"/>
          <w:sz w:val="28"/>
          <w:szCs w:val="28"/>
        </w:rPr>
        <w:t>.В.,</w:t>
      </w:r>
      <w:r w:rsidRPr="00453BCC">
        <w:rPr>
          <w:rFonts w:ascii="Times New Roman" w:hAnsi="Times New Roman"/>
          <w:sz w:val="28"/>
          <w:szCs w:val="28"/>
        </w:rPr>
        <w:t xml:space="preserve">  20</w:t>
      </w:r>
      <w:r w:rsidR="00730170">
        <w:rPr>
          <w:rFonts w:ascii="Times New Roman" w:hAnsi="Times New Roman"/>
          <w:sz w:val="28"/>
          <w:szCs w:val="28"/>
        </w:rPr>
        <w:t>22</w:t>
      </w:r>
      <w:r w:rsidRPr="00453BCC">
        <w:rPr>
          <w:rFonts w:ascii="Times New Roman" w:hAnsi="Times New Roman"/>
          <w:sz w:val="28"/>
          <w:szCs w:val="28"/>
        </w:rPr>
        <w:t xml:space="preserve"> г.</w:t>
      </w:r>
    </w:p>
    <w:p w:rsidR="000C5CE2" w:rsidRPr="00453BCC" w:rsidRDefault="00453BCC" w:rsidP="00453BCC">
      <w:pPr>
        <w:pStyle w:val="a6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</w:t>
      </w:r>
      <w:r w:rsidR="006A6193">
        <w:rPr>
          <w:rFonts w:ascii="Times New Roman" w:hAnsi="Times New Roman"/>
          <w:sz w:val="28"/>
          <w:szCs w:val="28"/>
        </w:rPr>
        <w:t>© ГА</w:t>
      </w:r>
      <w:r w:rsidR="000C5CE2" w:rsidRPr="00453BCC">
        <w:rPr>
          <w:rFonts w:ascii="Times New Roman" w:hAnsi="Times New Roman"/>
          <w:sz w:val="28"/>
          <w:szCs w:val="28"/>
        </w:rPr>
        <w:t>ПОУ  СО «УрГЗК»</w:t>
      </w:r>
    </w:p>
    <w:p w:rsidR="00C4233A" w:rsidRPr="00453BCC" w:rsidRDefault="00C4233A" w:rsidP="000C5CE2">
      <w:pPr>
        <w:jc w:val="center"/>
        <w:rPr>
          <w:rFonts w:ascii="Times New Roman" w:hAnsi="Times New Roman"/>
          <w:b/>
          <w:sz w:val="28"/>
          <w:szCs w:val="28"/>
        </w:rPr>
      </w:pPr>
    </w:p>
    <w:p w:rsidR="000C5CE2" w:rsidRDefault="000C5CE2" w:rsidP="000C5CE2">
      <w:pPr>
        <w:jc w:val="center"/>
        <w:rPr>
          <w:rFonts w:ascii="Times New Roman" w:hAnsi="Times New Roman"/>
          <w:b/>
          <w:sz w:val="28"/>
          <w:szCs w:val="28"/>
        </w:rPr>
      </w:pPr>
      <w:r w:rsidRPr="00453BCC">
        <w:rPr>
          <w:rFonts w:ascii="Times New Roman" w:hAnsi="Times New Roman"/>
          <w:b/>
          <w:sz w:val="28"/>
          <w:szCs w:val="28"/>
        </w:rPr>
        <w:t>Содержание</w:t>
      </w:r>
    </w:p>
    <w:p w:rsidR="00A70CA9" w:rsidRPr="004A5EBB" w:rsidRDefault="00A70CA9" w:rsidP="00A70CA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A5EBB">
        <w:rPr>
          <w:rFonts w:ascii="Times New Roman" w:hAnsi="Times New Roman"/>
          <w:sz w:val="28"/>
          <w:szCs w:val="28"/>
        </w:rPr>
        <w:t xml:space="preserve">1.Требования к </w:t>
      </w:r>
      <w:r>
        <w:rPr>
          <w:rFonts w:ascii="Times New Roman" w:hAnsi="Times New Roman"/>
          <w:sz w:val="28"/>
          <w:szCs w:val="28"/>
        </w:rPr>
        <w:t>результатам освоения дисциплины.</w:t>
      </w:r>
    </w:p>
    <w:p w:rsidR="00A70CA9" w:rsidRPr="004A5EBB" w:rsidRDefault="00A70CA9" w:rsidP="00A70CA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A5EBB">
        <w:rPr>
          <w:rFonts w:ascii="Times New Roman" w:hAnsi="Times New Roman"/>
          <w:sz w:val="28"/>
          <w:szCs w:val="28"/>
        </w:rPr>
        <w:t>2. Организация процедуры проведения  текущего контроля и   промежуточной аттестации</w:t>
      </w:r>
      <w:r>
        <w:rPr>
          <w:rFonts w:ascii="Times New Roman" w:hAnsi="Times New Roman"/>
          <w:sz w:val="28"/>
          <w:szCs w:val="28"/>
        </w:rPr>
        <w:t>.</w:t>
      </w:r>
    </w:p>
    <w:p w:rsidR="00A70CA9" w:rsidRPr="004A5EBB" w:rsidRDefault="00A70CA9" w:rsidP="00A70CA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CF735B">
        <w:rPr>
          <w:rFonts w:ascii="Times New Roman" w:hAnsi="Times New Roman"/>
          <w:sz w:val="28"/>
          <w:szCs w:val="28"/>
        </w:rPr>
        <w:t>3.Оценочные средства  для контроля и оценки освоения умен</w:t>
      </w:r>
      <w:r>
        <w:rPr>
          <w:rFonts w:ascii="Times New Roman" w:hAnsi="Times New Roman"/>
          <w:sz w:val="28"/>
          <w:szCs w:val="28"/>
        </w:rPr>
        <w:t>ий и усвоения знаний по дисциплине.</w:t>
      </w:r>
    </w:p>
    <w:p w:rsidR="00A70CA9" w:rsidRPr="004A5EBB" w:rsidRDefault="00A70CA9" w:rsidP="00A70CA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A5EBB">
        <w:rPr>
          <w:rFonts w:ascii="Times New Roman" w:hAnsi="Times New Roman"/>
          <w:sz w:val="28"/>
          <w:szCs w:val="28"/>
        </w:rPr>
        <w:t>3.1.Оценочные средства  текущего контроля</w:t>
      </w:r>
      <w:r>
        <w:rPr>
          <w:rFonts w:ascii="Times New Roman" w:hAnsi="Times New Roman"/>
          <w:sz w:val="28"/>
          <w:szCs w:val="28"/>
        </w:rPr>
        <w:t>.</w:t>
      </w:r>
    </w:p>
    <w:p w:rsidR="00A70CA9" w:rsidRPr="004A5EBB" w:rsidRDefault="00A70CA9" w:rsidP="00A70CA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A5EBB">
        <w:rPr>
          <w:rFonts w:ascii="Times New Roman" w:hAnsi="Times New Roman"/>
          <w:sz w:val="28"/>
          <w:szCs w:val="28"/>
        </w:rPr>
        <w:t>3.2.Оценочные средства  промежуточной аттестаци</w:t>
      </w:r>
      <w:r>
        <w:rPr>
          <w:rFonts w:ascii="Times New Roman" w:hAnsi="Times New Roman"/>
          <w:sz w:val="28"/>
          <w:szCs w:val="28"/>
        </w:rPr>
        <w:t>и.</w:t>
      </w:r>
    </w:p>
    <w:p w:rsidR="00A70CA9" w:rsidRPr="00453BCC" w:rsidRDefault="00A70CA9" w:rsidP="000C5CE2">
      <w:pPr>
        <w:jc w:val="center"/>
        <w:rPr>
          <w:rFonts w:ascii="Times New Roman" w:hAnsi="Times New Roman"/>
          <w:b/>
          <w:sz w:val="28"/>
          <w:szCs w:val="28"/>
        </w:rPr>
      </w:pPr>
    </w:p>
    <w:p w:rsidR="000C5CE2" w:rsidRDefault="000C5CE2" w:rsidP="000C5CE2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0C5CE2" w:rsidRDefault="000C5CE2" w:rsidP="000C5CE2">
      <w:pPr>
        <w:jc w:val="center"/>
        <w:rPr>
          <w:rFonts w:ascii="Times New Roman" w:hAnsi="Times New Roman"/>
          <w:sz w:val="28"/>
          <w:szCs w:val="28"/>
        </w:rPr>
      </w:pPr>
    </w:p>
    <w:p w:rsidR="000C5CE2" w:rsidRDefault="000C5CE2" w:rsidP="000C5CE2">
      <w:pPr>
        <w:jc w:val="center"/>
        <w:rPr>
          <w:rFonts w:ascii="Times New Roman" w:hAnsi="Times New Roman"/>
          <w:sz w:val="28"/>
          <w:szCs w:val="28"/>
        </w:rPr>
      </w:pPr>
    </w:p>
    <w:p w:rsidR="000C5CE2" w:rsidRDefault="000C5CE2" w:rsidP="000C5CE2">
      <w:pPr>
        <w:jc w:val="center"/>
        <w:rPr>
          <w:rFonts w:ascii="Times New Roman" w:hAnsi="Times New Roman"/>
          <w:sz w:val="28"/>
          <w:szCs w:val="28"/>
        </w:rPr>
      </w:pPr>
    </w:p>
    <w:p w:rsidR="000C5CE2" w:rsidRDefault="000C5CE2" w:rsidP="000C5CE2">
      <w:pPr>
        <w:jc w:val="center"/>
        <w:rPr>
          <w:rFonts w:ascii="Times New Roman" w:hAnsi="Times New Roman"/>
          <w:sz w:val="28"/>
          <w:szCs w:val="28"/>
        </w:rPr>
      </w:pPr>
    </w:p>
    <w:p w:rsidR="000C5CE2" w:rsidRDefault="000C5CE2" w:rsidP="000C5CE2">
      <w:pPr>
        <w:jc w:val="center"/>
        <w:rPr>
          <w:rFonts w:ascii="Times New Roman" w:hAnsi="Times New Roman"/>
          <w:sz w:val="28"/>
          <w:szCs w:val="28"/>
        </w:rPr>
      </w:pPr>
    </w:p>
    <w:p w:rsidR="000C5CE2" w:rsidRDefault="000C5CE2" w:rsidP="000C5CE2">
      <w:pPr>
        <w:jc w:val="center"/>
        <w:rPr>
          <w:rFonts w:ascii="Times New Roman" w:hAnsi="Times New Roman"/>
          <w:sz w:val="28"/>
          <w:szCs w:val="28"/>
        </w:rPr>
      </w:pPr>
    </w:p>
    <w:p w:rsidR="000C5CE2" w:rsidRDefault="000C5CE2" w:rsidP="000C5CE2">
      <w:pPr>
        <w:jc w:val="center"/>
        <w:rPr>
          <w:rFonts w:ascii="Times New Roman" w:hAnsi="Times New Roman"/>
          <w:sz w:val="28"/>
          <w:szCs w:val="28"/>
        </w:rPr>
      </w:pPr>
    </w:p>
    <w:p w:rsidR="000C5CE2" w:rsidRDefault="000C5CE2" w:rsidP="000C5CE2">
      <w:pPr>
        <w:jc w:val="center"/>
        <w:rPr>
          <w:rFonts w:ascii="Times New Roman" w:hAnsi="Times New Roman"/>
          <w:sz w:val="28"/>
          <w:szCs w:val="28"/>
        </w:rPr>
      </w:pPr>
    </w:p>
    <w:p w:rsidR="000C5CE2" w:rsidRDefault="000C5CE2" w:rsidP="000C5CE2">
      <w:pPr>
        <w:jc w:val="center"/>
        <w:rPr>
          <w:rFonts w:ascii="Times New Roman" w:hAnsi="Times New Roman"/>
          <w:sz w:val="28"/>
          <w:szCs w:val="28"/>
        </w:rPr>
      </w:pPr>
    </w:p>
    <w:p w:rsidR="000C5CE2" w:rsidRDefault="000C5CE2" w:rsidP="000C5CE2">
      <w:pPr>
        <w:jc w:val="center"/>
        <w:rPr>
          <w:rFonts w:ascii="Times New Roman" w:hAnsi="Times New Roman"/>
          <w:sz w:val="28"/>
          <w:szCs w:val="28"/>
        </w:rPr>
      </w:pPr>
    </w:p>
    <w:p w:rsidR="000C5CE2" w:rsidRDefault="000C5CE2" w:rsidP="000C5CE2">
      <w:pPr>
        <w:jc w:val="center"/>
        <w:rPr>
          <w:rFonts w:ascii="Times New Roman" w:hAnsi="Times New Roman"/>
          <w:sz w:val="28"/>
          <w:szCs w:val="28"/>
        </w:rPr>
      </w:pPr>
    </w:p>
    <w:p w:rsidR="008C1180" w:rsidRDefault="008C1180" w:rsidP="000C5CE2">
      <w:pPr>
        <w:jc w:val="center"/>
        <w:rPr>
          <w:rFonts w:ascii="Times New Roman" w:hAnsi="Times New Roman"/>
          <w:sz w:val="28"/>
          <w:szCs w:val="28"/>
        </w:rPr>
      </w:pPr>
    </w:p>
    <w:p w:rsidR="008C1180" w:rsidRDefault="008C1180" w:rsidP="000C5CE2">
      <w:pPr>
        <w:jc w:val="center"/>
        <w:rPr>
          <w:rFonts w:ascii="Times New Roman" w:hAnsi="Times New Roman"/>
          <w:sz w:val="28"/>
          <w:szCs w:val="28"/>
        </w:rPr>
      </w:pPr>
    </w:p>
    <w:p w:rsidR="008C1180" w:rsidRDefault="008C1180" w:rsidP="000C5CE2">
      <w:pPr>
        <w:jc w:val="center"/>
        <w:rPr>
          <w:rFonts w:ascii="Times New Roman" w:hAnsi="Times New Roman"/>
          <w:sz w:val="28"/>
          <w:szCs w:val="28"/>
        </w:rPr>
      </w:pPr>
    </w:p>
    <w:p w:rsidR="008C1180" w:rsidRDefault="008C1180" w:rsidP="000C5CE2">
      <w:pPr>
        <w:jc w:val="center"/>
        <w:rPr>
          <w:rFonts w:ascii="Times New Roman" w:hAnsi="Times New Roman"/>
          <w:sz w:val="28"/>
          <w:szCs w:val="28"/>
        </w:rPr>
      </w:pPr>
    </w:p>
    <w:p w:rsidR="008C1180" w:rsidRDefault="008C1180" w:rsidP="000C5CE2">
      <w:pPr>
        <w:jc w:val="center"/>
        <w:rPr>
          <w:rFonts w:ascii="Times New Roman" w:hAnsi="Times New Roman"/>
          <w:sz w:val="28"/>
          <w:szCs w:val="28"/>
        </w:rPr>
      </w:pPr>
    </w:p>
    <w:p w:rsidR="008C1180" w:rsidRDefault="008C1180" w:rsidP="000C5CE2">
      <w:pPr>
        <w:jc w:val="center"/>
        <w:rPr>
          <w:rFonts w:ascii="Times New Roman" w:hAnsi="Times New Roman"/>
          <w:sz w:val="28"/>
          <w:szCs w:val="28"/>
        </w:rPr>
      </w:pPr>
    </w:p>
    <w:p w:rsidR="008C1180" w:rsidRDefault="008C1180" w:rsidP="000C5CE2">
      <w:pPr>
        <w:jc w:val="center"/>
        <w:rPr>
          <w:rFonts w:ascii="Times New Roman" w:hAnsi="Times New Roman"/>
          <w:sz w:val="28"/>
          <w:szCs w:val="28"/>
        </w:rPr>
      </w:pPr>
    </w:p>
    <w:p w:rsidR="00281103" w:rsidRPr="008C1180" w:rsidRDefault="00A70CA9" w:rsidP="008C1180">
      <w:pPr>
        <w:pStyle w:val="1"/>
        <w:jc w:val="center"/>
        <w:rPr>
          <w:rFonts w:ascii="Times New Roman" w:hAnsi="Times New Roman" w:cs="Times New Roman"/>
          <w:sz w:val="28"/>
          <w:szCs w:val="28"/>
        </w:rPr>
      </w:pPr>
      <w:r w:rsidRPr="00A70CA9">
        <w:rPr>
          <w:rFonts w:ascii="Times New Roman" w:hAnsi="Times New Roman" w:cs="Times New Roman"/>
          <w:sz w:val="28"/>
          <w:szCs w:val="28"/>
        </w:rPr>
        <w:lastRenderedPageBreak/>
        <w:t>Требования к результатам освоения дисциплины ОГСЭ.01 «Основы философии»</w:t>
      </w:r>
    </w:p>
    <w:p w:rsidR="00C4233A" w:rsidRPr="00C4233A" w:rsidRDefault="00C4233A" w:rsidP="00C4233A">
      <w:pPr>
        <w:pStyle w:val="1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C4233A">
        <w:rPr>
          <w:rFonts w:ascii="Times New Roman" w:hAnsi="Times New Roman" w:cs="Times New Roman"/>
          <w:sz w:val="28"/>
          <w:szCs w:val="28"/>
        </w:rPr>
        <w:t>2.Требования к результатам освоения дисциплины.</w:t>
      </w:r>
    </w:p>
    <w:p w:rsidR="00C4233A" w:rsidRPr="00C4233A" w:rsidRDefault="00C4233A" w:rsidP="00C4233A">
      <w:pPr>
        <w:pStyle w:val="1"/>
        <w:jc w:val="both"/>
        <w:rPr>
          <w:rFonts w:ascii="Times New Roman" w:hAnsi="Times New Roman" w:cs="Times New Roman"/>
          <w:sz w:val="28"/>
          <w:szCs w:val="28"/>
        </w:rPr>
      </w:pPr>
      <w:r w:rsidRPr="00C4233A">
        <w:rPr>
          <w:rFonts w:ascii="Times New Roman" w:hAnsi="Times New Roman" w:cs="Times New Roman"/>
          <w:sz w:val="28"/>
          <w:szCs w:val="28"/>
        </w:rPr>
        <w:t>Контрольно-измерительные материалы  предназначены для оценки результатов освоения дисциплины «О</w:t>
      </w:r>
      <w:r>
        <w:rPr>
          <w:rFonts w:ascii="Times New Roman" w:hAnsi="Times New Roman" w:cs="Times New Roman"/>
          <w:sz w:val="28"/>
          <w:szCs w:val="28"/>
        </w:rPr>
        <w:t>сновы философии</w:t>
      </w:r>
    </w:p>
    <w:p w:rsidR="00C4233A" w:rsidRPr="00F223E8" w:rsidRDefault="00C4233A" w:rsidP="00C4233A">
      <w:pPr>
        <w:jc w:val="center"/>
        <w:rPr>
          <w:rFonts w:ascii="Times New Roman" w:hAnsi="Times New Roman"/>
          <w:sz w:val="28"/>
          <w:szCs w:val="28"/>
        </w:rPr>
      </w:pPr>
      <w:r w:rsidRPr="00F223E8">
        <w:rPr>
          <w:rFonts w:ascii="Times New Roman" w:hAnsi="Times New Roman"/>
          <w:sz w:val="28"/>
          <w:szCs w:val="28"/>
        </w:rPr>
        <w:t>В результате оценки осуществляется проверка следующих объектов</w:t>
      </w:r>
      <w:r>
        <w:rPr>
          <w:rFonts w:ascii="Times New Roman" w:hAnsi="Times New Roman"/>
          <w:sz w:val="28"/>
          <w:szCs w:val="28"/>
        </w:rPr>
        <w:t>:</w:t>
      </w:r>
    </w:p>
    <w:p w:rsidR="00C4233A" w:rsidRDefault="00C4233A" w:rsidP="00C4233A">
      <w:pPr>
        <w:spacing w:after="0" w:line="240" w:lineRule="auto"/>
        <w:jc w:val="right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Таблица 1</w:t>
      </w:r>
    </w:p>
    <w:tbl>
      <w:tblPr>
        <w:tblW w:w="0" w:type="auto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3261"/>
        <w:gridCol w:w="2268"/>
        <w:gridCol w:w="2551"/>
        <w:gridCol w:w="1950"/>
      </w:tblGrid>
      <w:tr w:rsidR="00C4233A" w:rsidTr="00AB5188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233A" w:rsidRPr="00551F37" w:rsidRDefault="00C4233A" w:rsidP="00AB5188">
            <w:pPr>
              <w:pStyle w:val="ad"/>
              <w:ind w:left="0"/>
              <w:jc w:val="center"/>
              <w:rPr>
                <w:b/>
                <w:sz w:val="20"/>
                <w:szCs w:val="20"/>
              </w:rPr>
            </w:pPr>
            <w:r w:rsidRPr="00551F37">
              <w:rPr>
                <w:b/>
                <w:sz w:val="20"/>
                <w:szCs w:val="20"/>
              </w:rPr>
              <w:t xml:space="preserve">Предмет  оценивания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233A" w:rsidRPr="00551F37" w:rsidRDefault="00C4233A" w:rsidP="00AB5188">
            <w:pPr>
              <w:pStyle w:val="ad"/>
              <w:ind w:left="0"/>
              <w:jc w:val="center"/>
              <w:rPr>
                <w:b/>
                <w:sz w:val="20"/>
                <w:szCs w:val="20"/>
              </w:rPr>
            </w:pPr>
            <w:r w:rsidRPr="00551F37">
              <w:rPr>
                <w:b/>
                <w:sz w:val="20"/>
                <w:szCs w:val="20"/>
              </w:rPr>
              <w:t>Показатели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233A" w:rsidRPr="00551F37" w:rsidRDefault="00C4233A" w:rsidP="00AB5188">
            <w:pPr>
              <w:pStyle w:val="ad"/>
              <w:ind w:left="0"/>
              <w:jc w:val="center"/>
              <w:rPr>
                <w:b/>
                <w:sz w:val="20"/>
                <w:szCs w:val="20"/>
              </w:rPr>
            </w:pPr>
            <w:r w:rsidRPr="00551F37">
              <w:rPr>
                <w:b/>
                <w:sz w:val="20"/>
                <w:szCs w:val="20"/>
              </w:rPr>
              <w:t>Тип задания;</w:t>
            </w:r>
          </w:p>
          <w:p w:rsidR="00C4233A" w:rsidRPr="00551F37" w:rsidRDefault="00C4233A" w:rsidP="00AB5188">
            <w:pPr>
              <w:pStyle w:val="ad"/>
              <w:ind w:left="0"/>
              <w:jc w:val="center"/>
              <w:rPr>
                <w:b/>
                <w:sz w:val="20"/>
                <w:szCs w:val="20"/>
              </w:rPr>
            </w:pPr>
            <w:r w:rsidRPr="00551F37">
              <w:rPr>
                <w:b/>
                <w:sz w:val="20"/>
                <w:szCs w:val="20"/>
              </w:rPr>
              <w:t>№ задания</w:t>
            </w:r>
          </w:p>
          <w:p w:rsidR="00C4233A" w:rsidRPr="00551F37" w:rsidRDefault="00C4233A" w:rsidP="00AB5188">
            <w:pPr>
              <w:pStyle w:val="ad"/>
              <w:ind w:left="0"/>
              <w:jc w:val="center"/>
              <w:rPr>
                <w:b/>
                <w:sz w:val="20"/>
                <w:szCs w:val="20"/>
                <w:highlight w:val="yellow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233A" w:rsidRPr="00551F37" w:rsidRDefault="00C4233A" w:rsidP="00AB5188">
            <w:pPr>
              <w:pStyle w:val="ad"/>
              <w:ind w:left="0"/>
              <w:jc w:val="center"/>
              <w:rPr>
                <w:b/>
                <w:sz w:val="20"/>
                <w:szCs w:val="20"/>
              </w:rPr>
            </w:pPr>
            <w:r w:rsidRPr="00551F37">
              <w:rPr>
                <w:b/>
                <w:sz w:val="20"/>
                <w:szCs w:val="20"/>
              </w:rPr>
              <w:t>Виды  аттестации, форма промежуточной аттестации</w:t>
            </w:r>
          </w:p>
          <w:p w:rsidR="00C4233A" w:rsidRPr="00551F37" w:rsidRDefault="00C4233A" w:rsidP="00AB5188">
            <w:pPr>
              <w:pStyle w:val="ad"/>
              <w:ind w:left="0"/>
              <w:jc w:val="center"/>
              <w:rPr>
                <w:b/>
                <w:sz w:val="20"/>
                <w:szCs w:val="20"/>
              </w:rPr>
            </w:pPr>
            <w:r w:rsidRPr="00551F37">
              <w:rPr>
                <w:b/>
                <w:sz w:val="20"/>
                <w:szCs w:val="20"/>
              </w:rPr>
              <w:t>(в соответствии с учебным планом)</w:t>
            </w:r>
            <w:r w:rsidRPr="00551F37">
              <w:rPr>
                <w:rStyle w:val="af3"/>
                <w:b/>
                <w:sz w:val="20"/>
                <w:szCs w:val="20"/>
              </w:rPr>
              <w:footnoteReference w:id="1"/>
            </w:r>
          </w:p>
        </w:tc>
      </w:tr>
      <w:tr w:rsidR="00C4233A" w:rsidTr="00AB5188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233A" w:rsidRPr="00C4233A" w:rsidRDefault="00C4233A" w:rsidP="00AB5188">
            <w:pPr>
              <w:pStyle w:val="ad"/>
              <w:ind w:left="0"/>
              <w:jc w:val="center"/>
              <w:rPr>
                <w:b/>
                <w:sz w:val="28"/>
                <w:szCs w:val="28"/>
              </w:rPr>
            </w:pPr>
            <w:r w:rsidRPr="00C4233A">
              <w:rPr>
                <w:b/>
                <w:sz w:val="28"/>
                <w:szCs w:val="28"/>
              </w:rPr>
              <w:t>Умения: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233A" w:rsidRPr="00551F37" w:rsidRDefault="00C4233A" w:rsidP="00AB5188">
            <w:pPr>
              <w:pStyle w:val="ad"/>
              <w:ind w:left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233A" w:rsidRPr="00551F37" w:rsidRDefault="00C4233A" w:rsidP="00AB5188">
            <w:pPr>
              <w:pStyle w:val="ad"/>
              <w:ind w:left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233A" w:rsidRPr="00551F37" w:rsidRDefault="00C4233A" w:rsidP="00AB5188">
            <w:pPr>
              <w:pStyle w:val="ad"/>
              <w:ind w:left="0"/>
              <w:jc w:val="center"/>
              <w:rPr>
                <w:b/>
                <w:sz w:val="20"/>
                <w:szCs w:val="20"/>
              </w:rPr>
            </w:pPr>
          </w:p>
        </w:tc>
      </w:tr>
      <w:tr w:rsidR="00C4233A" w:rsidTr="00C4233A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233A" w:rsidRPr="00021046" w:rsidRDefault="00C4233A" w:rsidP="00C4233A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763B84">
              <w:rPr>
                <w:rFonts w:ascii="Times New Roman" w:hAnsi="Times New Roman"/>
                <w:sz w:val="28"/>
                <w:szCs w:val="28"/>
              </w:rPr>
              <w:t>ориентироваться в наиболее общих философских проблемах бытия, познания, ценностей, свободы и смысла жизни как основе формирования культуры гр</w:t>
            </w:r>
            <w:r w:rsidR="00B45B1D">
              <w:rPr>
                <w:rFonts w:ascii="Times New Roman" w:hAnsi="Times New Roman"/>
                <w:sz w:val="28"/>
                <w:szCs w:val="28"/>
              </w:rPr>
              <w:t>ажданина и будущего специалиста</w:t>
            </w:r>
          </w:p>
          <w:p w:rsidR="00C4233A" w:rsidRPr="00F223E8" w:rsidRDefault="00C4233A" w:rsidP="00AB5188">
            <w:pPr>
              <w:pStyle w:val="ad"/>
              <w:ind w:left="0"/>
              <w:rPr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233A" w:rsidRPr="00866297" w:rsidRDefault="00EE5624" w:rsidP="00AB5188">
            <w:pPr>
              <w:pStyle w:val="ad"/>
              <w:ind w:left="0"/>
              <w:rPr>
                <w:sz w:val="28"/>
                <w:szCs w:val="28"/>
              </w:rPr>
            </w:pPr>
            <w:r w:rsidRPr="00F30784">
              <w:rPr>
                <w:sz w:val="28"/>
                <w:szCs w:val="28"/>
              </w:rPr>
              <w:t>Представление и</w:t>
            </w:r>
            <w:r w:rsidR="00281103">
              <w:rPr>
                <w:sz w:val="28"/>
                <w:szCs w:val="28"/>
              </w:rPr>
              <w:t xml:space="preserve"> </w:t>
            </w:r>
            <w:r w:rsidRPr="00866297">
              <w:rPr>
                <w:sz w:val="28"/>
                <w:szCs w:val="28"/>
              </w:rPr>
              <w:t>обоснованность собственной точки зрения, личностной позиции по общим философским проблемам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233A" w:rsidRPr="00590CA9" w:rsidRDefault="00C4233A" w:rsidP="00AB5188">
            <w:pPr>
              <w:pStyle w:val="ad"/>
              <w:ind w:left="0"/>
              <w:rPr>
                <w:szCs w:val="24"/>
              </w:rPr>
            </w:pPr>
            <w:r w:rsidRPr="00590CA9">
              <w:rPr>
                <w:szCs w:val="24"/>
              </w:rPr>
              <w:t>Эссе</w:t>
            </w: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233A" w:rsidRPr="00590CA9" w:rsidRDefault="00C4233A" w:rsidP="00AB5188">
            <w:pPr>
              <w:pStyle w:val="ad"/>
              <w:ind w:left="0"/>
              <w:rPr>
                <w:szCs w:val="24"/>
              </w:rPr>
            </w:pPr>
            <w:r w:rsidRPr="00590CA9">
              <w:rPr>
                <w:szCs w:val="24"/>
              </w:rPr>
              <w:t>Текущий контроль</w:t>
            </w:r>
          </w:p>
        </w:tc>
      </w:tr>
      <w:tr w:rsidR="00C4233A" w:rsidTr="00C4233A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233A" w:rsidRPr="00C4233A" w:rsidRDefault="00C4233A" w:rsidP="00C4233A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C4233A">
              <w:rPr>
                <w:rFonts w:ascii="Times New Roman" w:hAnsi="Times New Roman"/>
                <w:b/>
                <w:sz w:val="28"/>
                <w:szCs w:val="28"/>
              </w:rPr>
              <w:t>Знания: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233A" w:rsidRDefault="00C4233A" w:rsidP="00AB5188">
            <w:pPr>
              <w:pStyle w:val="ad"/>
              <w:ind w:left="0"/>
              <w:rPr>
                <w:szCs w:val="24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233A" w:rsidRPr="00590CA9" w:rsidRDefault="00C4233A" w:rsidP="00AB5188">
            <w:pPr>
              <w:pStyle w:val="ad"/>
              <w:ind w:left="0"/>
              <w:rPr>
                <w:szCs w:val="24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233A" w:rsidRPr="00590CA9" w:rsidRDefault="00C4233A" w:rsidP="00AB5188">
            <w:pPr>
              <w:pStyle w:val="ad"/>
              <w:ind w:left="0"/>
              <w:rPr>
                <w:szCs w:val="24"/>
              </w:rPr>
            </w:pPr>
          </w:p>
        </w:tc>
      </w:tr>
      <w:tr w:rsidR="00C4233A" w:rsidRPr="00034498" w:rsidTr="00C4233A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233A" w:rsidRPr="00034498" w:rsidRDefault="00C4233A" w:rsidP="00AB5188">
            <w:pPr>
              <w:pStyle w:val="ad"/>
              <w:ind w:left="0"/>
              <w:rPr>
                <w:szCs w:val="24"/>
              </w:rPr>
            </w:pPr>
            <w:r>
              <w:rPr>
                <w:sz w:val="28"/>
                <w:szCs w:val="28"/>
              </w:rPr>
              <w:t xml:space="preserve">- </w:t>
            </w:r>
            <w:r w:rsidRPr="00763B84">
              <w:rPr>
                <w:sz w:val="28"/>
                <w:szCs w:val="28"/>
              </w:rPr>
              <w:t>основные категории и понятия философии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2854" w:rsidRPr="00342502" w:rsidRDefault="000A2854" w:rsidP="00AB5188">
            <w:pPr>
              <w:pStyle w:val="ad"/>
              <w:ind w:left="0"/>
              <w:rPr>
                <w:sz w:val="28"/>
                <w:szCs w:val="28"/>
              </w:rPr>
            </w:pPr>
            <w:r w:rsidRPr="00342502">
              <w:rPr>
                <w:sz w:val="28"/>
                <w:szCs w:val="28"/>
              </w:rPr>
              <w:t>оперирование</w:t>
            </w:r>
          </w:p>
          <w:p w:rsidR="00C4233A" w:rsidRPr="00342502" w:rsidRDefault="00EE5624" w:rsidP="00AB5188">
            <w:pPr>
              <w:pStyle w:val="ad"/>
              <w:ind w:left="0"/>
              <w:rPr>
                <w:sz w:val="28"/>
                <w:szCs w:val="28"/>
              </w:rPr>
            </w:pPr>
            <w:r w:rsidRPr="00342502">
              <w:rPr>
                <w:sz w:val="28"/>
                <w:szCs w:val="28"/>
              </w:rPr>
              <w:t>основными философскими понятиями</w:t>
            </w:r>
          </w:p>
          <w:p w:rsidR="00C4233A" w:rsidRPr="00342502" w:rsidRDefault="00C4233A" w:rsidP="00AB5188">
            <w:pPr>
              <w:pStyle w:val="ad"/>
              <w:ind w:left="0"/>
              <w:rPr>
                <w:sz w:val="28"/>
                <w:szCs w:val="28"/>
              </w:rPr>
            </w:pPr>
          </w:p>
          <w:p w:rsidR="00C4233A" w:rsidRPr="00342502" w:rsidRDefault="00C4233A" w:rsidP="00AB5188">
            <w:pPr>
              <w:pStyle w:val="ad"/>
              <w:ind w:left="0"/>
              <w:rPr>
                <w:sz w:val="28"/>
                <w:szCs w:val="28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233A" w:rsidRPr="00342502" w:rsidRDefault="00EE5624" w:rsidP="00AB5188">
            <w:pPr>
              <w:pStyle w:val="ad"/>
              <w:ind w:left="0"/>
              <w:rPr>
                <w:sz w:val="28"/>
                <w:szCs w:val="28"/>
              </w:rPr>
            </w:pPr>
            <w:r w:rsidRPr="00342502">
              <w:rPr>
                <w:sz w:val="28"/>
                <w:szCs w:val="28"/>
              </w:rPr>
              <w:t>Задание № 1-30</w:t>
            </w: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233A" w:rsidRPr="00342502" w:rsidRDefault="008C6B9A" w:rsidP="00AB5188">
            <w:pPr>
              <w:pStyle w:val="ad"/>
              <w:ind w:left="0"/>
              <w:rPr>
                <w:szCs w:val="24"/>
              </w:rPr>
            </w:pPr>
            <w:r w:rsidRPr="00342502">
              <w:rPr>
                <w:szCs w:val="24"/>
              </w:rPr>
              <w:t>Промежуточная аттестация</w:t>
            </w:r>
          </w:p>
        </w:tc>
      </w:tr>
      <w:tr w:rsidR="00C4233A" w:rsidRPr="00034498" w:rsidTr="00AB5188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233A" w:rsidRPr="00C4233A" w:rsidRDefault="00C4233A" w:rsidP="00C4233A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763B84">
              <w:rPr>
                <w:rFonts w:ascii="Times New Roman" w:hAnsi="Times New Roman"/>
                <w:sz w:val="28"/>
                <w:szCs w:val="28"/>
              </w:rPr>
              <w:t>роль философи</w:t>
            </w:r>
            <w:r>
              <w:rPr>
                <w:rFonts w:ascii="Times New Roman" w:hAnsi="Times New Roman"/>
                <w:sz w:val="28"/>
                <w:szCs w:val="28"/>
              </w:rPr>
              <w:t>и в жизни человека и общества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2854" w:rsidRPr="00342502" w:rsidRDefault="000A2854" w:rsidP="00AB5188">
            <w:pPr>
              <w:pStyle w:val="ad"/>
              <w:ind w:left="0"/>
              <w:rPr>
                <w:sz w:val="28"/>
                <w:szCs w:val="28"/>
              </w:rPr>
            </w:pPr>
            <w:r w:rsidRPr="00342502">
              <w:rPr>
                <w:sz w:val="28"/>
                <w:szCs w:val="28"/>
              </w:rPr>
              <w:t>определение</w:t>
            </w:r>
          </w:p>
          <w:p w:rsidR="00C4233A" w:rsidRPr="00342502" w:rsidRDefault="008C6B9A" w:rsidP="00AB5188">
            <w:pPr>
              <w:pStyle w:val="ad"/>
              <w:ind w:left="0"/>
              <w:rPr>
                <w:sz w:val="28"/>
                <w:szCs w:val="28"/>
              </w:rPr>
            </w:pPr>
            <w:r w:rsidRPr="00342502">
              <w:rPr>
                <w:sz w:val="28"/>
                <w:szCs w:val="28"/>
              </w:rPr>
              <w:t>назначения</w:t>
            </w:r>
            <w:r w:rsidR="009248AD" w:rsidRPr="00342502">
              <w:rPr>
                <w:sz w:val="28"/>
                <w:szCs w:val="28"/>
              </w:rPr>
              <w:t xml:space="preserve"> философии для человека и общества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233A" w:rsidRPr="00342502" w:rsidRDefault="00C4233A" w:rsidP="00AB5188">
            <w:pPr>
              <w:pStyle w:val="ad"/>
              <w:ind w:left="0"/>
              <w:rPr>
                <w:sz w:val="28"/>
                <w:szCs w:val="28"/>
              </w:rPr>
            </w:pPr>
            <w:r w:rsidRPr="00342502">
              <w:rPr>
                <w:sz w:val="28"/>
                <w:szCs w:val="28"/>
              </w:rPr>
              <w:t>Эссе</w:t>
            </w: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233A" w:rsidRPr="00342502" w:rsidRDefault="00C4233A" w:rsidP="00AB5188">
            <w:pPr>
              <w:pStyle w:val="ad"/>
              <w:ind w:left="0"/>
              <w:rPr>
                <w:szCs w:val="24"/>
              </w:rPr>
            </w:pPr>
            <w:r w:rsidRPr="00342502">
              <w:rPr>
                <w:szCs w:val="24"/>
              </w:rPr>
              <w:t>Текущий контроль</w:t>
            </w:r>
          </w:p>
        </w:tc>
      </w:tr>
      <w:tr w:rsidR="00C4233A" w:rsidRPr="00034498" w:rsidTr="00342502">
        <w:trPr>
          <w:trHeight w:val="896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233A" w:rsidRPr="00034498" w:rsidRDefault="009248AD" w:rsidP="00AB5188">
            <w:pPr>
              <w:pStyle w:val="ad"/>
              <w:ind w:left="0"/>
              <w:rPr>
                <w:szCs w:val="24"/>
                <w:highlight w:val="lightGray"/>
              </w:rPr>
            </w:pPr>
            <w:r>
              <w:rPr>
                <w:sz w:val="28"/>
                <w:szCs w:val="28"/>
              </w:rPr>
              <w:t xml:space="preserve">- </w:t>
            </w:r>
            <w:r w:rsidR="00C4233A" w:rsidRPr="00763B84">
              <w:rPr>
                <w:sz w:val="28"/>
                <w:szCs w:val="28"/>
              </w:rPr>
              <w:t>основы философского учения о бытии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2854" w:rsidRPr="00342502" w:rsidRDefault="00342502" w:rsidP="009248AD">
            <w:pPr>
              <w:pStyle w:val="ad"/>
              <w:ind w:left="0"/>
              <w:rPr>
                <w:sz w:val="28"/>
                <w:szCs w:val="28"/>
              </w:rPr>
            </w:pPr>
            <w:r w:rsidRPr="00342502">
              <w:rPr>
                <w:sz w:val="28"/>
                <w:szCs w:val="28"/>
              </w:rPr>
              <w:t>понимание основ онтологии</w:t>
            </w:r>
          </w:p>
          <w:p w:rsidR="000A2854" w:rsidRPr="00342502" w:rsidRDefault="000A2854" w:rsidP="009248AD">
            <w:pPr>
              <w:pStyle w:val="ad"/>
              <w:ind w:left="0"/>
              <w:rPr>
                <w:color w:val="FF0000"/>
                <w:sz w:val="28"/>
                <w:szCs w:val="28"/>
              </w:rPr>
            </w:pPr>
          </w:p>
          <w:p w:rsidR="00B02306" w:rsidRPr="00342502" w:rsidRDefault="00B02306" w:rsidP="00B0230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233A" w:rsidRPr="00342502" w:rsidRDefault="009248AD" w:rsidP="00AB5188">
            <w:pPr>
              <w:pStyle w:val="ad"/>
              <w:ind w:left="0"/>
              <w:rPr>
                <w:sz w:val="28"/>
                <w:szCs w:val="28"/>
                <w:highlight w:val="lightGray"/>
              </w:rPr>
            </w:pPr>
            <w:r w:rsidRPr="00342502">
              <w:rPr>
                <w:sz w:val="28"/>
                <w:szCs w:val="28"/>
              </w:rPr>
              <w:t>Д</w:t>
            </w:r>
            <w:r w:rsidR="00C4233A" w:rsidRPr="00342502">
              <w:rPr>
                <w:sz w:val="28"/>
                <w:szCs w:val="28"/>
              </w:rPr>
              <w:t>искуссии, работа в группах</w:t>
            </w:r>
            <w:r w:rsidR="00B02306" w:rsidRPr="00342502">
              <w:rPr>
                <w:sz w:val="28"/>
                <w:szCs w:val="28"/>
              </w:rPr>
              <w:t>. Вопрос № 7 итогового теста.</w:t>
            </w: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233A" w:rsidRPr="00342502" w:rsidRDefault="00C4233A" w:rsidP="00342502">
            <w:pPr>
              <w:pStyle w:val="ad"/>
              <w:ind w:left="0"/>
              <w:rPr>
                <w:szCs w:val="24"/>
                <w:highlight w:val="lightGray"/>
              </w:rPr>
            </w:pPr>
            <w:r w:rsidRPr="00342502">
              <w:rPr>
                <w:szCs w:val="24"/>
              </w:rPr>
              <w:t>Текущий</w:t>
            </w:r>
            <w:r w:rsidR="00342502">
              <w:rPr>
                <w:szCs w:val="24"/>
              </w:rPr>
              <w:t xml:space="preserve"> контроль</w:t>
            </w:r>
            <w:r w:rsidR="00B02306" w:rsidRPr="00342502">
              <w:rPr>
                <w:szCs w:val="24"/>
              </w:rPr>
              <w:t xml:space="preserve">, </w:t>
            </w:r>
            <w:r w:rsidR="00342502" w:rsidRPr="00342502">
              <w:rPr>
                <w:szCs w:val="24"/>
              </w:rPr>
              <w:t>промежуточная аттестация</w:t>
            </w:r>
          </w:p>
        </w:tc>
      </w:tr>
      <w:tr w:rsidR="00C4233A" w:rsidRPr="00034498" w:rsidTr="00AB5188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233A" w:rsidRPr="00034498" w:rsidRDefault="009248AD" w:rsidP="00AB5188">
            <w:pPr>
              <w:pStyle w:val="ad"/>
              <w:ind w:left="0"/>
              <w:rPr>
                <w:szCs w:val="24"/>
                <w:highlight w:val="lightGray"/>
              </w:rPr>
            </w:pPr>
            <w:r>
              <w:rPr>
                <w:sz w:val="28"/>
                <w:szCs w:val="28"/>
              </w:rPr>
              <w:t xml:space="preserve">- </w:t>
            </w:r>
            <w:r w:rsidR="00C4233A" w:rsidRPr="00763B84">
              <w:rPr>
                <w:sz w:val="28"/>
                <w:szCs w:val="28"/>
              </w:rPr>
              <w:t>сущность процесса познания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2502" w:rsidRPr="00342502" w:rsidRDefault="00342502" w:rsidP="00AB5188">
            <w:pPr>
              <w:pStyle w:val="ad"/>
              <w:ind w:left="0"/>
              <w:rPr>
                <w:sz w:val="28"/>
                <w:szCs w:val="28"/>
              </w:rPr>
            </w:pPr>
            <w:r w:rsidRPr="00342502">
              <w:rPr>
                <w:sz w:val="28"/>
                <w:szCs w:val="28"/>
              </w:rPr>
              <w:t>понимание основ гносеологии</w:t>
            </w:r>
          </w:p>
          <w:p w:rsidR="00C4233A" w:rsidRPr="00342502" w:rsidRDefault="00C4233A" w:rsidP="00AB5188">
            <w:pPr>
              <w:pStyle w:val="ad"/>
              <w:ind w:left="0"/>
              <w:rPr>
                <w:color w:val="FF0000"/>
                <w:sz w:val="28"/>
                <w:szCs w:val="28"/>
                <w:highlight w:val="lightGray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233A" w:rsidRPr="00342502" w:rsidRDefault="00B02306" w:rsidP="00AB5188">
            <w:pPr>
              <w:pStyle w:val="ad"/>
              <w:ind w:left="0"/>
              <w:rPr>
                <w:sz w:val="28"/>
                <w:szCs w:val="28"/>
                <w:highlight w:val="lightGray"/>
              </w:rPr>
            </w:pPr>
            <w:r w:rsidRPr="00342502">
              <w:rPr>
                <w:sz w:val="28"/>
                <w:szCs w:val="28"/>
              </w:rPr>
              <w:lastRenderedPageBreak/>
              <w:t xml:space="preserve">Доклады. Вопрос № </w:t>
            </w:r>
            <w:r w:rsidR="00BB6298">
              <w:rPr>
                <w:sz w:val="28"/>
                <w:szCs w:val="28"/>
              </w:rPr>
              <w:t>1,</w:t>
            </w:r>
            <w:r w:rsidRPr="00342502">
              <w:rPr>
                <w:sz w:val="28"/>
                <w:szCs w:val="28"/>
              </w:rPr>
              <w:t>8 итогового теста.</w:t>
            </w: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233A" w:rsidRPr="00342502" w:rsidRDefault="00C4233A" w:rsidP="00AB5188">
            <w:pPr>
              <w:pStyle w:val="ad"/>
              <w:ind w:left="0"/>
              <w:rPr>
                <w:color w:val="FF0000"/>
                <w:szCs w:val="24"/>
              </w:rPr>
            </w:pPr>
            <w:r w:rsidRPr="00342502">
              <w:rPr>
                <w:szCs w:val="24"/>
              </w:rPr>
              <w:t>Текущий</w:t>
            </w:r>
            <w:r w:rsidR="00342502" w:rsidRPr="00342502">
              <w:rPr>
                <w:szCs w:val="24"/>
              </w:rPr>
              <w:t xml:space="preserve"> контроль</w:t>
            </w:r>
            <w:r w:rsidR="00B02306" w:rsidRPr="00342502">
              <w:rPr>
                <w:szCs w:val="24"/>
              </w:rPr>
              <w:t xml:space="preserve">, </w:t>
            </w:r>
          </w:p>
          <w:p w:rsidR="000A2854" w:rsidRPr="00342502" w:rsidRDefault="00342502" w:rsidP="00AB5188">
            <w:pPr>
              <w:pStyle w:val="ad"/>
              <w:ind w:left="0"/>
              <w:rPr>
                <w:szCs w:val="24"/>
                <w:highlight w:val="lightGray"/>
              </w:rPr>
            </w:pPr>
            <w:r w:rsidRPr="00342502">
              <w:rPr>
                <w:szCs w:val="24"/>
              </w:rPr>
              <w:t>п</w:t>
            </w:r>
            <w:r w:rsidR="000A2854" w:rsidRPr="00342502">
              <w:rPr>
                <w:szCs w:val="24"/>
              </w:rPr>
              <w:t xml:space="preserve">ромежуточная </w:t>
            </w:r>
            <w:r w:rsidR="000A2854" w:rsidRPr="00342502">
              <w:rPr>
                <w:szCs w:val="24"/>
              </w:rPr>
              <w:lastRenderedPageBreak/>
              <w:t>аттестация</w:t>
            </w:r>
          </w:p>
        </w:tc>
      </w:tr>
      <w:tr w:rsidR="00C4233A" w:rsidRPr="00034498" w:rsidTr="00AB5188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233A" w:rsidRPr="00763B84" w:rsidRDefault="00B53BE5" w:rsidP="00C4233A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-</w:t>
            </w:r>
            <w:r w:rsidR="00C4233A" w:rsidRPr="00763B84">
              <w:rPr>
                <w:rFonts w:ascii="Times New Roman" w:hAnsi="Times New Roman"/>
                <w:sz w:val="28"/>
                <w:szCs w:val="28"/>
              </w:rPr>
              <w:t>основы научной, философской и религиозной картин мира</w:t>
            </w:r>
          </w:p>
          <w:p w:rsidR="00C4233A" w:rsidRPr="00034498" w:rsidRDefault="00C4233A" w:rsidP="00AB5188">
            <w:pPr>
              <w:pStyle w:val="ad"/>
              <w:ind w:left="0"/>
              <w:rPr>
                <w:szCs w:val="24"/>
                <w:highlight w:val="lightGray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2502" w:rsidRPr="00342502" w:rsidRDefault="00342502" w:rsidP="00342502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  <w:r w:rsidRPr="00342502">
              <w:rPr>
                <w:rFonts w:ascii="Times New Roman" w:hAnsi="Times New Roman"/>
                <w:sz w:val="28"/>
                <w:szCs w:val="28"/>
              </w:rPr>
              <w:t>объяснение основ научной, философской и религиозной картин мира</w:t>
            </w:r>
          </w:p>
          <w:p w:rsidR="00342502" w:rsidRPr="00342502" w:rsidRDefault="00342502" w:rsidP="00B02306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FF0000"/>
                <w:sz w:val="28"/>
                <w:szCs w:val="28"/>
              </w:rPr>
            </w:pPr>
          </w:p>
          <w:p w:rsidR="00B02306" w:rsidRPr="00342502" w:rsidRDefault="00B02306" w:rsidP="00B02306">
            <w:pPr>
              <w:autoSpaceDE w:val="0"/>
              <w:autoSpaceDN w:val="0"/>
              <w:adjustRightInd w:val="0"/>
              <w:rPr>
                <w:rFonts w:ascii="Times New Roman" w:hAnsi="Times New Roman"/>
                <w:iCs/>
                <w:sz w:val="28"/>
                <w:szCs w:val="28"/>
              </w:rPr>
            </w:pPr>
          </w:p>
          <w:p w:rsidR="00C4233A" w:rsidRPr="00342502" w:rsidRDefault="00C4233A" w:rsidP="00AB5188">
            <w:pPr>
              <w:pStyle w:val="ad"/>
              <w:ind w:left="0"/>
              <w:rPr>
                <w:sz w:val="28"/>
                <w:szCs w:val="28"/>
                <w:highlight w:val="lightGray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233A" w:rsidRPr="00342502" w:rsidRDefault="00C4233A" w:rsidP="00AB5188">
            <w:pPr>
              <w:pStyle w:val="ad"/>
              <w:ind w:left="0"/>
              <w:rPr>
                <w:sz w:val="28"/>
                <w:szCs w:val="28"/>
                <w:highlight w:val="lightGray"/>
              </w:rPr>
            </w:pPr>
            <w:r w:rsidRPr="00342502">
              <w:rPr>
                <w:sz w:val="28"/>
                <w:szCs w:val="28"/>
              </w:rPr>
              <w:t>Эссе</w:t>
            </w:r>
            <w:r w:rsidR="00342502">
              <w:rPr>
                <w:sz w:val="28"/>
                <w:szCs w:val="28"/>
              </w:rPr>
              <w:t>. Вопросы итогового теста № 5,6,10,12,19,20,23,27-30</w:t>
            </w: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233A" w:rsidRPr="00342502" w:rsidRDefault="00C4233A" w:rsidP="00AB5188">
            <w:pPr>
              <w:pStyle w:val="ad"/>
              <w:ind w:left="0"/>
              <w:rPr>
                <w:szCs w:val="24"/>
              </w:rPr>
            </w:pPr>
            <w:r w:rsidRPr="00342502">
              <w:rPr>
                <w:szCs w:val="24"/>
              </w:rPr>
              <w:t>Текущий контроль</w:t>
            </w:r>
            <w:r w:rsidR="00342502" w:rsidRPr="00342502">
              <w:rPr>
                <w:szCs w:val="24"/>
              </w:rPr>
              <w:t>, промежуточная аттестация</w:t>
            </w:r>
          </w:p>
          <w:p w:rsidR="000A2854" w:rsidRPr="00342502" w:rsidRDefault="000A2854" w:rsidP="00AB5188">
            <w:pPr>
              <w:pStyle w:val="ad"/>
              <w:ind w:left="0"/>
              <w:rPr>
                <w:color w:val="FF0000"/>
                <w:szCs w:val="24"/>
                <w:highlight w:val="lightGray"/>
              </w:rPr>
            </w:pPr>
          </w:p>
        </w:tc>
      </w:tr>
      <w:tr w:rsidR="00C4233A" w:rsidRPr="00034498" w:rsidTr="00AB5188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233A" w:rsidRPr="00763B84" w:rsidRDefault="00C4233A" w:rsidP="00C4233A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  <w:r w:rsidRPr="00763B84">
              <w:rPr>
                <w:rFonts w:ascii="Times New Roman" w:hAnsi="Times New Roman"/>
                <w:sz w:val="28"/>
                <w:szCs w:val="28"/>
              </w:rPr>
              <w:t>об условиях формирования личности, свободе и ответственности за сохранение жизни, культуры, окружающей среды</w:t>
            </w:r>
          </w:p>
          <w:p w:rsidR="00C4233A" w:rsidRPr="00034498" w:rsidRDefault="00C4233A" w:rsidP="00AB518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6297" w:rsidRPr="00763B84" w:rsidRDefault="00866297" w:rsidP="00866297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  <w:r w:rsidRPr="00866297">
              <w:rPr>
                <w:rFonts w:ascii="Times New Roman" w:hAnsi="Times New Roman"/>
                <w:iCs/>
                <w:sz w:val="28"/>
                <w:szCs w:val="28"/>
              </w:rPr>
              <w:t xml:space="preserve">определение  </w:t>
            </w:r>
            <w:r>
              <w:rPr>
                <w:rFonts w:ascii="Times New Roman" w:hAnsi="Times New Roman"/>
                <w:sz w:val="28"/>
                <w:szCs w:val="28"/>
              </w:rPr>
              <w:t>условий</w:t>
            </w:r>
            <w:r w:rsidRPr="00763B84">
              <w:rPr>
                <w:rFonts w:ascii="Times New Roman" w:hAnsi="Times New Roman"/>
                <w:sz w:val="28"/>
                <w:szCs w:val="28"/>
              </w:rPr>
              <w:t xml:space="preserve"> формирования личности, </w:t>
            </w:r>
            <w:r>
              <w:rPr>
                <w:rFonts w:ascii="Times New Roman" w:hAnsi="Times New Roman"/>
                <w:sz w:val="28"/>
                <w:szCs w:val="28"/>
              </w:rPr>
              <w:t>сопоставление понятий свободы</w:t>
            </w:r>
            <w:r w:rsidRPr="00763B84">
              <w:rPr>
                <w:rFonts w:ascii="Times New Roman" w:hAnsi="Times New Roman"/>
                <w:sz w:val="28"/>
                <w:szCs w:val="28"/>
              </w:rPr>
              <w:t xml:space="preserve"> и ответственности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личности</w:t>
            </w:r>
            <w:r w:rsidRPr="00763B84">
              <w:rPr>
                <w:rFonts w:ascii="Times New Roman" w:hAnsi="Times New Roman"/>
                <w:sz w:val="28"/>
                <w:szCs w:val="28"/>
              </w:rPr>
              <w:t xml:space="preserve"> за сохранение жизни, культуры, окружающей среды</w:t>
            </w:r>
          </w:p>
          <w:p w:rsidR="006300B1" w:rsidRPr="00342502" w:rsidRDefault="006300B1" w:rsidP="006300B1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</w:p>
          <w:p w:rsidR="006300B1" w:rsidRPr="00342502" w:rsidRDefault="006300B1" w:rsidP="006300B1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</w:p>
          <w:p w:rsidR="00C4233A" w:rsidRPr="00342502" w:rsidRDefault="00C4233A" w:rsidP="006300B1">
            <w:pPr>
              <w:pStyle w:val="ad"/>
              <w:ind w:left="0"/>
              <w:rPr>
                <w:sz w:val="28"/>
                <w:szCs w:val="28"/>
                <w:highlight w:val="lightGray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233A" w:rsidRPr="00342502" w:rsidRDefault="00C4233A" w:rsidP="00AB5188">
            <w:pPr>
              <w:pStyle w:val="ad"/>
              <w:ind w:left="0"/>
              <w:rPr>
                <w:sz w:val="28"/>
                <w:szCs w:val="28"/>
                <w:highlight w:val="lightGray"/>
              </w:rPr>
            </w:pPr>
            <w:r w:rsidRPr="00342502">
              <w:rPr>
                <w:sz w:val="28"/>
                <w:szCs w:val="28"/>
              </w:rPr>
              <w:t>Эссе, дискуссии, доклады</w:t>
            </w: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233A" w:rsidRPr="00342502" w:rsidRDefault="00C4233A" w:rsidP="00AB5188">
            <w:pPr>
              <w:pStyle w:val="ad"/>
              <w:ind w:left="0"/>
              <w:rPr>
                <w:sz w:val="28"/>
                <w:szCs w:val="28"/>
                <w:highlight w:val="lightGray"/>
              </w:rPr>
            </w:pPr>
            <w:r w:rsidRPr="00342502">
              <w:rPr>
                <w:sz w:val="28"/>
                <w:szCs w:val="28"/>
              </w:rPr>
              <w:t>Текущий контроль</w:t>
            </w:r>
          </w:p>
        </w:tc>
      </w:tr>
      <w:tr w:rsidR="00C4233A" w:rsidRPr="00034498" w:rsidTr="00AB5188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233A" w:rsidRDefault="00C4233A" w:rsidP="00C4233A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  <w:r w:rsidRPr="00763B84">
              <w:rPr>
                <w:rFonts w:ascii="Times New Roman" w:hAnsi="Times New Roman"/>
                <w:sz w:val="28"/>
                <w:szCs w:val="28"/>
              </w:rPr>
              <w:t>о социальных и этических проблемах, связанных с развитием и использованием достижений науки, техники и техноло</w:t>
            </w:r>
            <w:r>
              <w:rPr>
                <w:rFonts w:ascii="Times New Roman" w:hAnsi="Times New Roman"/>
                <w:sz w:val="28"/>
                <w:szCs w:val="28"/>
              </w:rPr>
              <w:t>гий</w:t>
            </w:r>
          </w:p>
          <w:p w:rsidR="00C4233A" w:rsidRPr="00763B84" w:rsidRDefault="00C4233A" w:rsidP="00C4233A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2306" w:rsidRPr="00342502" w:rsidRDefault="00866297" w:rsidP="00B02306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866297">
              <w:rPr>
                <w:rFonts w:ascii="Times New Roman" w:hAnsi="Times New Roman"/>
                <w:sz w:val="28"/>
                <w:szCs w:val="28"/>
              </w:rPr>
              <w:t>Понимание сущности</w:t>
            </w:r>
            <w:r w:rsidR="006A2EBA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социальных</w:t>
            </w:r>
            <w:r w:rsidR="00B02306" w:rsidRPr="00342502">
              <w:rPr>
                <w:rFonts w:ascii="Times New Roman" w:hAnsi="Times New Roman"/>
                <w:sz w:val="28"/>
                <w:szCs w:val="28"/>
              </w:rPr>
              <w:t xml:space="preserve"> и э</w:t>
            </w:r>
            <w:r>
              <w:rPr>
                <w:rFonts w:ascii="Times New Roman" w:hAnsi="Times New Roman"/>
                <w:sz w:val="28"/>
                <w:szCs w:val="28"/>
              </w:rPr>
              <w:t>тических</w:t>
            </w:r>
            <w:r w:rsidR="00B02306" w:rsidRPr="00342502">
              <w:rPr>
                <w:rFonts w:ascii="Times New Roman" w:hAnsi="Times New Roman"/>
                <w:sz w:val="28"/>
                <w:szCs w:val="28"/>
              </w:rPr>
              <w:t xml:space="preserve"> про</w:t>
            </w:r>
            <w:r>
              <w:rPr>
                <w:rFonts w:ascii="Times New Roman" w:hAnsi="Times New Roman"/>
                <w:sz w:val="28"/>
                <w:szCs w:val="28"/>
              </w:rPr>
              <w:t>блем</w:t>
            </w:r>
            <w:r w:rsidR="00B02306" w:rsidRPr="00342502">
              <w:rPr>
                <w:rFonts w:ascii="Times New Roman" w:hAnsi="Times New Roman"/>
                <w:i/>
                <w:iCs/>
                <w:sz w:val="28"/>
                <w:szCs w:val="28"/>
              </w:rPr>
              <w:t xml:space="preserve">, </w:t>
            </w:r>
            <w:r>
              <w:rPr>
                <w:rFonts w:ascii="Times New Roman" w:hAnsi="Times New Roman"/>
                <w:sz w:val="28"/>
                <w:szCs w:val="28"/>
              </w:rPr>
              <w:t>связанных</w:t>
            </w:r>
            <w:r w:rsidR="00B02306" w:rsidRPr="00342502">
              <w:rPr>
                <w:rFonts w:ascii="Times New Roman" w:hAnsi="Times New Roman"/>
                <w:sz w:val="28"/>
                <w:szCs w:val="28"/>
              </w:rPr>
              <w:t xml:space="preserve"> с развитием и использованием</w:t>
            </w:r>
          </w:p>
          <w:p w:rsidR="00B02306" w:rsidRPr="00342502" w:rsidRDefault="00B02306" w:rsidP="00B02306">
            <w:pPr>
              <w:spacing w:after="0" w:line="240" w:lineRule="atLeast"/>
              <w:jc w:val="both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342502">
              <w:rPr>
                <w:rFonts w:ascii="Times New Roman" w:hAnsi="Times New Roman"/>
                <w:sz w:val="28"/>
                <w:szCs w:val="28"/>
              </w:rPr>
              <w:t>достижений науки</w:t>
            </w:r>
            <w:r w:rsidRPr="00342502">
              <w:rPr>
                <w:rFonts w:ascii="Times New Roman" w:hAnsi="Times New Roman"/>
                <w:i/>
                <w:iCs/>
                <w:sz w:val="28"/>
                <w:szCs w:val="28"/>
              </w:rPr>
              <w:t xml:space="preserve">, </w:t>
            </w:r>
            <w:r w:rsidRPr="00342502">
              <w:rPr>
                <w:rFonts w:ascii="Times New Roman" w:hAnsi="Times New Roman"/>
                <w:sz w:val="28"/>
                <w:szCs w:val="28"/>
              </w:rPr>
              <w:t>техники и технологий</w:t>
            </w:r>
            <w:r w:rsidRPr="00342502">
              <w:rPr>
                <w:rFonts w:ascii="Times New Roman" w:hAnsi="Times New Roman"/>
                <w:i/>
                <w:iCs/>
                <w:sz w:val="28"/>
                <w:szCs w:val="28"/>
              </w:rPr>
              <w:t>.</w:t>
            </w:r>
          </w:p>
          <w:p w:rsidR="00B02306" w:rsidRPr="00342502" w:rsidRDefault="00B02306" w:rsidP="00B02306">
            <w:pPr>
              <w:autoSpaceDE w:val="0"/>
              <w:autoSpaceDN w:val="0"/>
              <w:adjustRightInd w:val="0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</w:p>
          <w:p w:rsidR="00C4233A" w:rsidRPr="00342502" w:rsidRDefault="00C4233A" w:rsidP="00AB5188">
            <w:pPr>
              <w:pStyle w:val="ad"/>
              <w:ind w:left="0"/>
              <w:rPr>
                <w:sz w:val="28"/>
                <w:szCs w:val="28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233A" w:rsidRPr="00342502" w:rsidRDefault="00B02306" w:rsidP="00AB5188">
            <w:pPr>
              <w:pStyle w:val="ad"/>
              <w:ind w:left="0"/>
              <w:rPr>
                <w:sz w:val="28"/>
                <w:szCs w:val="28"/>
              </w:rPr>
            </w:pPr>
            <w:r w:rsidRPr="00342502">
              <w:rPr>
                <w:sz w:val="28"/>
                <w:szCs w:val="28"/>
              </w:rPr>
              <w:t>Эссе</w:t>
            </w:r>
            <w:r w:rsidR="006300B1" w:rsidRPr="00342502">
              <w:rPr>
                <w:sz w:val="28"/>
                <w:szCs w:val="28"/>
              </w:rPr>
              <w:t>, дискуссии</w:t>
            </w: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233A" w:rsidRPr="00342502" w:rsidRDefault="00B02306" w:rsidP="00AB5188">
            <w:pPr>
              <w:pStyle w:val="ad"/>
              <w:ind w:left="0"/>
              <w:rPr>
                <w:sz w:val="28"/>
                <w:szCs w:val="28"/>
              </w:rPr>
            </w:pPr>
            <w:r w:rsidRPr="00342502">
              <w:rPr>
                <w:sz w:val="28"/>
                <w:szCs w:val="28"/>
              </w:rPr>
              <w:t>Текущий контроль</w:t>
            </w:r>
          </w:p>
        </w:tc>
      </w:tr>
    </w:tbl>
    <w:p w:rsidR="00C4233A" w:rsidRDefault="00C4233A" w:rsidP="00C4233A">
      <w:pPr>
        <w:spacing w:after="0"/>
        <w:rPr>
          <w:rFonts w:ascii="Times New Roman" w:hAnsi="Times New Roman"/>
          <w:sz w:val="28"/>
          <w:szCs w:val="28"/>
        </w:rPr>
      </w:pPr>
    </w:p>
    <w:p w:rsidR="006300B1" w:rsidRDefault="006300B1" w:rsidP="008611C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866297" w:rsidRDefault="00866297" w:rsidP="008611C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866297" w:rsidRDefault="00866297" w:rsidP="008611C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866297" w:rsidRDefault="00866297" w:rsidP="008611CA">
      <w:pPr>
        <w:spacing w:after="0" w:line="240" w:lineRule="auto"/>
        <w:jc w:val="both"/>
        <w:rPr>
          <w:rFonts w:ascii="Times New Roman" w:eastAsia="Times New Roman" w:hAnsi="Times New Roman"/>
          <w:b/>
          <w:bCs/>
          <w:kern w:val="32"/>
          <w:sz w:val="28"/>
          <w:szCs w:val="28"/>
        </w:rPr>
      </w:pPr>
    </w:p>
    <w:p w:rsidR="006300B1" w:rsidRDefault="006300B1" w:rsidP="008611CA">
      <w:pPr>
        <w:spacing w:after="0" w:line="240" w:lineRule="auto"/>
        <w:jc w:val="both"/>
        <w:rPr>
          <w:rFonts w:ascii="Times New Roman" w:eastAsia="Times New Roman" w:hAnsi="Times New Roman"/>
          <w:b/>
          <w:bCs/>
          <w:kern w:val="32"/>
          <w:sz w:val="28"/>
          <w:szCs w:val="28"/>
        </w:rPr>
      </w:pPr>
    </w:p>
    <w:p w:rsidR="00866297" w:rsidRDefault="00866297" w:rsidP="008611CA">
      <w:pPr>
        <w:spacing w:after="0" w:line="240" w:lineRule="auto"/>
        <w:jc w:val="both"/>
        <w:rPr>
          <w:rFonts w:ascii="Times New Roman" w:eastAsia="Times New Roman" w:hAnsi="Times New Roman"/>
          <w:b/>
          <w:bCs/>
          <w:kern w:val="32"/>
          <w:sz w:val="28"/>
          <w:szCs w:val="28"/>
        </w:rPr>
      </w:pPr>
    </w:p>
    <w:p w:rsidR="00866297" w:rsidRDefault="00866297" w:rsidP="008611CA">
      <w:pPr>
        <w:spacing w:after="0" w:line="240" w:lineRule="auto"/>
        <w:jc w:val="both"/>
        <w:rPr>
          <w:rFonts w:ascii="Times New Roman" w:eastAsia="Times New Roman" w:hAnsi="Times New Roman"/>
          <w:b/>
          <w:bCs/>
          <w:kern w:val="32"/>
          <w:sz w:val="28"/>
          <w:szCs w:val="28"/>
        </w:rPr>
      </w:pPr>
    </w:p>
    <w:p w:rsidR="006300B1" w:rsidRDefault="006300B1" w:rsidP="008611CA">
      <w:pPr>
        <w:spacing w:after="0" w:line="240" w:lineRule="auto"/>
        <w:jc w:val="both"/>
        <w:rPr>
          <w:rFonts w:ascii="Times New Roman" w:eastAsia="Times New Roman" w:hAnsi="Times New Roman"/>
          <w:b/>
          <w:bCs/>
          <w:kern w:val="32"/>
          <w:sz w:val="28"/>
          <w:szCs w:val="28"/>
        </w:rPr>
      </w:pPr>
    </w:p>
    <w:p w:rsidR="008611CA" w:rsidRDefault="008611CA" w:rsidP="008611CA">
      <w:pPr>
        <w:spacing w:after="0" w:line="240" w:lineRule="auto"/>
        <w:jc w:val="both"/>
        <w:rPr>
          <w:rFonts w:ascii="Times New Roman" w:eastAsia="Times New Roman" w:hAnsi="Times New Roman"/>
          <w:b/>
          <w:bCs/>
          <w:kern w:val="32"/>
          <w:sz w:val="28"/>
          <w:szCs w:val="28"/>
        </w:rPr>
      </w:pPr>
      <w:r>
        <w:rPr>
          <w:rFonts w:ascii="Times New Roman" w:eastAsia="Times New Roman" w:hAnsi="Times New Roman"/>
          <w:b/>
          <w:bCs/>
          <w:kern w:val="32"/>
          <w:sz w:val="28"/>
          <w:szCs w:val="28"/>
        </w:rPr>
        <w:t xml:space="preserve">3. Организация контроля и оценивания </w:t>
      </w:r>
    </w:p>
    <w:tbl>
      <w:tblPr>
        <w:tblW w:w="0" w:type="auto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940"/>
        <w:gridCol w:w="5657"/>
      </w:tblGrid>
      <w:tr w:rsidR="008611CA" w:rsidTr="00AB5188">
        <w:trPr>
          <w:trHeight w:val="276"/>
        </w:trPr>
        <w:tc>
          <w:tcPr>
            <w:tcW w:w="24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1CA" w:rsidRDefault="008611CA" w:rsidP="00AB5188">
            <w:pPr>
              <w:pStyle w:val="ad"/>
              <w:ind w:left="0"/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Форма промежуточной аттестации</w:t>
            </w:r>
          </w:p>
          <w:p w:rsidR="008611CA" w:rsidRDefault="008611CA" w:rsidP="00AB5188">
            <w:pPr>
              <w:pStyle w:val="ad"/>
              <w:ind w:left="0"/>
              <w:jc w:val="center"/>
              <w:rPr>
                <w:b/>
                <w:szCs w:val="24"/>
              </w:rPr>
            </w:pPr>
          </w:p>
        </w:tc>
        <w:tc>
          <w:tcPr>
            <w:tcW w:w="76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11CA" w:rsidRDefault="008611CA" w:rsidP="00AB5188">
            <w:pPr>
              <w:pStyle w:val="ad"/>
              <w:ind w:left="0"/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Организация контроля и оценивания</w:t>
            </w:r>
          </w:p>
        </w:tc>
      </w:tr>
      <w:tr w:rsidR="008611CA" w:rsidTr="00AB5188">
        <w:trPr>
          <w:trHeight w:val="276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11CA" w:rsidRDefault="008611CA" w:rsidP="00AB518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11CA" w:rsidRDefault="008611CA" w:rsidP="00AB518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281103" w:rsidTr="00AB5188">
        <w:trPr>
          <w:trHeight w:val="27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1103" w:rsidRDefault="00281103" w:rsidP="00AB518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81103">
              <w:rPr>
                <w:rFonts w:ascii="Times New Roman" w:hAnsi="Times New Roman"/>
                <w:sz w:val="24"/>
                <w:szCs w:val="24"/>
              </w:rPr>
              <w:t>Текущий контроль</w:t>
            </w:r>
          </w:p>
          <w:p w:rsidR="00281103" w:rsidRDefault="00281103" w:rsidP="00281103">
            <w:pPr>
              <w:pStyle w:val="ad"/>
              <w:ind w:left="-1429" w:firstLine="1429"/>
              <w:rPr>
                <w:b/>
                <w:szCs w:val="24"/>
              </w:rPr>
            </w:pPr>
            <w:r>
              <w:rPr>
                <w:b/>
                <w:szCs w:val="24"/>
              </w:rPr>
              <w:t xml:space="preserve">Контрольная работа </w:t>
            </w:r>
          </w:p>
          <w:p w:rsidR="00281103" w:rsidRPr="00281103" w:rsidRDefault="00664F4D" w:rsidP="0028110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№ 1  по теме «</w:t>
            </w:r>
            <w:r w:rsidRPr="00F30784">
              <w:rPr>
                <w:rFonts w:ascii="Times New Roman" w:hAnsi="Times New Roman"/>
                <w:bCs/>
                <w:sz w:val="28"/>
                <w:szCs w:val="28"/>
              </w:rPr>
              <w:t>Основные идеи истории мировой философии от античности до новейшего времени</w:t>
            </w:r>
            <w:r w:rsidR="00281103">
              <w:rPr>
                <w:rFonts w:ascii="Times New Roman" w:hAnsi="Times New Roman"/>
                <w:b/>
                <w:sz w:val="24"/>
                <w:szCs w:val="24"/>
              </w:rPr>
              <w:t>»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1103" w:rsidRDefault="00281103" w:rsidP="00AB518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281103" w:rsidRPr="00880F43" w:rsidRDefault="00281103" w:rsidP="00281103">
            <w:pPr>
              <w:pStyle w:val="ad"/>
              <w:ind w:left="0"/>
              <w:rPr>
                <w:szCs w:val="24"/>
              </w:rPr>
            </w:pPr>
            <w:r w:rsidRPr="00880F43">
              <w:rPr>
                <w:szCs w:val="24"/>
              </w:rPr>
              <w:t>Контрольная работа проводится в форме</w:t>
            </w:r>
            <w:r w:rsidR="00DD5FA7">
              <w:rPr>
                <w:szCs w:val="24"/>
              </w:rPr>
              <w:t xml:space="preserve"> тестирования.</w:t>
            </w:r>
          </w:p>
          <w:p w:rsidR="00281103" w:rsidRPr="00880F43" w:rsidRDefault="00281103" w:rsidP="00281103">
            <w:pPr>
              <w:pStyle w:val="ad"/>
              <w:ind w:left="0"/>
              <w:rPr>
                <w:szCs w:val="24"/>
              </w:rPr>
            </w:pPr>
            <w:r w:rsidRPr="00880F43">
              <w:rPr>
                <w:szCs w:val="24"/>
              </w:rPr>
              <w:t>Состоит из</w:t>
            </w:r>
            <w:r w:rsidR="00DD5FA7">
              <w:rPr>
                <w:szCs w:val="24"/>
              </w:rPr>
              <w:t xml:space="preserve"> 20 вопросов.</w:t>
            </w:r>
          </w:p>
          <w:p w:rsidR="00281103" w:rsidRPr="00DD5854" w:rsidRDefault="00281103" w:rsidP="00281103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DD5854">
              <w:rPr>
                <w:rFonts w:ascii="Times New Roman" w:eastAsia="Times New Roman" w:hAnsi="Times New Roman"/>
                <w:bCs/>
                <w:sz w:val="24"/>
                <w:szCs w:val="24"/>
              </w:rPr>
              <w:t>Условием положительной аттестации является усвоение знаний и освоение умений не менее по 70% критериям.</w:t>
            </w:r>
          </w:p>
          <w:p w:rsidR="00281103" w:rsidRPr="00DD5854" w:rsidRDefault="00281103" w:rsidP="0028110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D5854">
              <w:rPr>
                <w:rFonts w:ascii="Times New Roman" w:hAnsi="Times New Roman"/>
                <w:sz w:val="24"/>
                <w:szCs w:val="24"/>
              </w:rPr>
              <w:t xml:space="preserve">Решение основано на рейтинговой шкале, которая составляет   </w:t>
            </w:r>
            <w:r w:rsidR="00664F4D">
              <w:rPr>
                <w:rFonts w:ascii="Times New Roman" w:hAnsi="Times New Roman"/>
                <w:sz w:val="24"/>
                <w:szCs w:val="24"/>
              </w:rPr>
              <w:t>42 балла</w:t>
            </w:r>
            <w:r w:rsidRPr="00DD5854">
              <w:rPr>
                <w:rFonts w:ascii="Times New Roman" w:hAnsi="Times New Roman"/>
                <w:sz w:val="24"/>
                <w:szCs w:val="24"/>
              </w:rPr>
              <w:t>, далее она переводится в традиционную 5-тибалльную шкалу:</w:t>
            </w:r>
          </w:p>
          <w:p w:rsidR="00281103" w:rsidRPr="00DD5854" w:rsidRDefault="00281103" w:rsidP="0028110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D5854">
              <w:rPr>
                <w:rFonts w:ascii="Times New Roman" w:hAnsi="Times New Roman"/>
                <w:sz w:val="24"/>
                <w:szCs w:val="24"/>
              </w:rPr>
              <w:t>«удовлетворительно»- 70-79%,</w:t>
            </w:r>
          </w:p>
          <w:p w:rsidR="00281103" w:rsidRPr="00DD5854" w:rsidRDefault="00281103" w:rsidP="0028110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D5854">
              <w:rPr>
                <w:rFonts w:ascii="Times New Roman" w:hAnsi="Times New Roman"/>
                <w:sz w:val="24"/>
                <w:szCs w:val="24"/>
              </w:rPr>
              <w:t>«хорошо»- 80-95%,</w:t>
            </w:r>
          </w:p>
          <w:p w:rsidR="00281103" w:rsidRPr="00DD5854" w:rsidRDefault="00281103" w:rsidP="0028110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D5854">
              <w:rPr>
                <w:rFonts w:ascii="Times New Roman" w:hAnsi="Times New Roman"/>
                <w:sz w:val="24"/>
                <w:szCs w:val="24"/>
              </w:rPr>
              <w:t>«отлично»- 96-100%.</w:t>
            </w:r>
          </w:p>
          <w:p w:rsidR="00281103" w:rsidRPr="00F5516F" w:rsidRDefault="00281103" w:rsidP="0028110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5516F">
              <w:rPr>
                <w:rFonts w:ascii="Times New Roman" w:hAnsi="Times New Roman"/>
                <w:sz w:val="24"/>
                <w:szCs w:val="24"/>
              </w:rPr>
              <w:t>Шкала перевода:</w:t>
            </w:r>
          </w:p>
          <w:p w:rsidR="00281103" w:rsidRPr="00F5516F" w:rsidRDefault="00281103" w:rsidP="0028110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5516F">
              <w:rPr>
                <w:rFonts w:ascii="Times New Roman" w:hAnsi="Times New Roman"/>
                <w:sz w:val="24"/>
                <w:szCs w:val="24"/>
              </w:rPr>
              <w:t xml:space="preserve">«неудовлетворительно»- менее </w:t>
            </w:r>
            <w:r w:rsidR="00664F4D">
              <w:rPr>
                <w:rFonts w:ascii="Times New Roman" w:hAnsi="Times New Roman"/>
                <w:sz w:val="24"/>
                <w:szCs w:val="24"/>
              </w:rPr>
              <w:t xml:space="preserve">28 </w:t>
            </w:r>
            <w:r w:rsidRPr="00F5516F">
              <w:rPr>
                <w:rFonts w:ascii="Times New Roman" w:hAnsi="Times New Roman"/>
                <w:sz w:val="24"/>
                <w:szCs w:val="24"/>
              </w:rPr>
              <w:t>баллов,</w:t>
            </w:r>
          </w:p>
          <w:p w:rsidR="00281103" w:rsidRPr="00F5516F" w:rsidRDefault="00281103" w:rsidP="0028110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5516F">
              <w:rPr>
                <w:rFonts w:ascii="Times New Roman" w:hAnsi="Times New Roman"/>
                <w:sz w:val="24"/>
                <w:szCs w:val="24"/>
              </w:rPr>
              <w:t xml:space="preserve">«удовлетворительно»- </w:t>
            </w:r>
            <w:r w:rsidR="00664F4D">
              <w:rPr>
                <w:rFonts w:ascii="Times New Roman" w:hAnsi="Times New Roman"/>
                <w:sz w:val="24"/>
                <w:szCs w:val="24"/>
              </w:rPr>
              <w:t>29-33 балла</w:t>
            </w:r>
            <w:r w:rsidRPr="00F5516F">
              <w:rPr>
                <w:rFonts w:ascii="Times New Roman" w:hAnsi="Times New Roman"/>
                <w:sz w:val="24"/>
                <w:szCs w:val="24"/>
              </w:rPr>
              <w:t>,</w:t>
            </w:r>
          </w:p>
          <w:p w:rsidR="00281103" w:rsidRPr="00F5516F" w:rsidRDefault="00281103" w:rsidP="0028110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5516F">
              <w:rPr>
                <w:rFonts w:ascii="Times New Roman" w:hAnsi="Times New Roman"/>
                <w:sz w:val="24"/>
                <w:szCs w:val="24"/>
              </w:rPr>
              <w:t>«хорошо»-</w:t>
            </w:r>
            <w:r w:rsidR="00664F4D">
              <w:rPr>
                <w:rFonts w:ascii="Times New Roman" w:hAnsi="Times New Roman"/>
                <w:sz w:val="24"/>
                <w:szCs w:val="24"/>
              </w:rPr>
              <w:t xml:space="preserve">34-39 </w:t>
            </w:r>
            <w:r w:rsidRPr="00F5516F">
              <w:rPr>
                <w:rFonts w:ascii="Times New Roman" w:hAnsi="Times New Roman"/>
                <w:sz w:val="24"/>
                <w:szCs w:val="24"/>
              </w:rPr>
              <w:t>баллов.</w:t>
            </w:r>
          </w:p>
          <w:p w:rsidR="00281103" w:rsidRDefault="00281103" w:rsidP="0028110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F5516F">
              <w:rPr>
                <w:rFonts w:ascii="Times New Roman" w:hAnsi="Times New Roman"/>
                <w:sz w:val="24"/>
                <w:szCs w:val="24"/>
              </w:rPr>
              <w:t xml:space="preserve">«отлично»- </w:t>
            </w:r>
            <w:r w:rsidR="00664F4D">
              <w:rPr>
                <w:rFonts w:ascii="Times New Roman" w:hAnsi="Times New Roman"/>
                <w:sz w:val="24"/>
                <w:szCs w:val="24"/>
              </w:rPr>
              <w:t>40 – 42 балла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281103" w:rsidRDefault="00281103" w:rsidP="00AB518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281103" w:rsidRDefault="00281103" w:rsidP="00AB518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281103" w:rsidRDefault="00281103" w:rsidP="00AB518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281103" w:rsidRDefault="00281103" w:rsidP="00AB518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8611CA" w:rsidTr="00AB5188"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11CA" w:rsidRDefault="00281103" w:rsidP="00AB5188">
            <w:pPr>
              <w:pStyle w:val="ad"/>
              <w:ind w:left="0"/>
              <w:rPr>
                <w:szCs w:val="24"/>
              </w:rPr>
            </w:pPr>
            <w:r>
              <w:rPr>
                <w:szCs w:val="24"/>
              </w:rPr>
              <w:t xml:space="preserve">Промежуточная аттестация - </w:t>
            </w:r>
            <w:r w:rsidR="008611CA">
              <w:rPr>
                <w:szCs w:val="24"/>
              </w:rPr>
              <w:t>Дифференцированный зачёт</w:t>
            </w:r>
          </w:p>
        </w:tc>
        <w:tc>
          <w:tcPr>
            <w:tcW w:w="7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1CA" w:rsidRDefault="008611CA" w:rsidP="00AB5188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i/>
                <w:sz w:val="24"/>
                <w:szCs w:val="24"/>
              </w:rPr>
              <w:t xml:space="preserve">Дифференцированный 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зачёт состоит из двух частей:</w:t>
            </w:r>
          </w:p>
          <w:p w:rsidR="008611CA" w:rsidRDefault="008611CA" w:rsidP="00AB5188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часть 1- ответы на вопросы тестового задания,</w:t>
            </w:r>
          </w:p>
          <w:p w:rsidR="00281103" w:rsidRPr="00F30784" w:rsidRDefault="00F30784" w:rsidP="00AB5188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F30784">
              <w:rPr>
                <w:rFonts w:ascii="Times New Roman" w:eastAsia="Times New Roman" w:hAnsi="Times New Roman"/>
                <w:bCs/>
                <w:sz w:val="24"/>
                <w:szCs w:val="24"/>
              </w:rPr>
              <w:t>часть 2 –выполнение практического задания</w:t>
            </w:r>
          </w:p>
          <w:p w:rsidR="008611CA" w:rsidRDefault="008611CA" w:rsidP="00AB5188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В  первой части  обучающиеся должны ответить на 30 вопросов теста.</w:t>
            </w:r>
          </w:p>
          <w:p w:rsidR="008611CA" w:rsidRDefault="008611CA" w:rsidP="00AB5188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Условием положительной аттестации является усвоение знаний и освоение умений не менее по 70% критериям.</w:t>
            </w:r>
          </w:p>
          <w:p w:rsidR="008611CA" w:rsidRDefault="008611CA" w:rsidP="00AB5188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Шкала перевода:</w:t>
            </w:r>
          </w:p>
          <w:p w:rsidR="008611CA" w:rsidRPr="007F1147" w:rsidRDefault="008611CA" w:rsidP="00AB5188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«удовлетворительно»- 70-79% (</w:t>
            </w:r>
            <w:r w:rsidRPr="007F1147">
              <w:rPr>
                <w:rFonts w:ascii="Times New Roman" w:hAnsi="Times New Roman"/>
                <w:sz w:val="24"/>
                <w:szCs w:val="24"/>
              </w:rPr>
              <w:t>21-23</w:t>
            </w:r>
            <w:r>
              <w:rPr>
                <w:rFonts w:ascii="Times New Roman" w:hAnsi="Times New Roman"/>
                <w:sz w:val="24"/>
                <w:szCs w:val="24"/>
              </w:rPr>
              <w:t>)</w:t>
            </w:r>
          </w:p>
          <w:p w:rsidR="008611CA" w:rsidRDefault="008611CA" w:rsidP="00AB518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«хорошо»- 80-95% (24-28)</w:t>
            </w:r>
          </w:p>
          <w:p w:rsidR="008611CA" w:rsidRDefault="008611CA" w:rsidP="00AB518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«отлично»- 96-100% (29-30).</w:t>
            </w:r>
          </w:p>
          <w:p w:rsidR="008611CA" w:rsidRDefault="008611CA" w:rsidP="00AB5188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Часть 2- выполнение пр</w:t>
            </w:r>
            <w:r w:rsidR="006300B1">
              <w:rPr>
                <w:rFonts w:ascii="Times New Roman" w:eastAsia="Times New Roman" w:hAnsi="Times New Roman"/>
                <w:bCs/>
                <w:sz w:val="24"/>
                <w:szCs w:val="24"/>
              </w:rPr>
              <w:t>актического задания – работа с текстом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.</w:t>
            </w:r>
          </w:p>
          <w:p w:rsidR="008611CA" w:rsidRPr="00EF3754" w:rsidRDefault="008611CA" w:rsidP="00AB518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F3754">
              <w:rPr>
                <w:rFonts w:ascii="Times New Roman" w:hAnsi="Times New Roman"/>
                <w:sz w:val="24"/>
                <w:szCs w:val="24"/>
              </w:rPr>
              <w:t>Шкала перевода:</w:t>
            </w:r>
          </w:p>
          <w:p w:rsidR="008611CA" w:rsidRPr="00EF3754" w:rsidRDefault="008611CA" w:rsidP="00AB518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F3754">
              <w:rPr>
                <w:rFonts w:ascii="Times New Roman" w:hAnsi="Times New Roman"/>
                <w:sz w:val="24"/>
                <w:szCs w:val="24"/>
              </w:rPr>
              <w:t>5 баллов – отметка «5»</w:t>
            </w:r>
          </w:p>
          <w:p w:rsidR="008611CA" w:rsidRPr="00EF3754" w:rsidRDefault="008611CA" w:rsidP="00AB518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F3754">
              <w:rPr>
                <w:rFonts w:ascii="Times New Roman" w:hAnsi="Times New Roman"/>
                <w:sz w:val="24"/>
                <w:szCs w:val="24"/>
              </w:rPr>
              <w:t>4 балла – отметка «4»</w:t>
            </w:r>
          </w:p>
          <w:p w:rsidR="008611CA" w:rsidRPr="00EF3754" w:rsidRDefault="008611CA" w:rsidP="00AB518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F3754">
              <w:rPr>
                <w:rFonts w:ascii="Times New Roman" w:hAnsi="Times New Roman"/>
                <w:sz w:val="24"/>
                <w:szCs w:val="24"/>
              </w:rPr>
              <w:t>3 балла – отметка «3»</w:t>
            </w:r>
          </w:p>
          <w:p w:rsidR="008611CA" w:rsidRPr="00EF3754" w:rsidRDefault="008611CA" w:rsidP="00AB518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F3754">
              <w:rPr>
                <w:rFonts w:ascii="Times New Roman" w:hAnsi="Times New Roman"/>
                <w:sz w:val="24"/>
                <w:szCs w:val="24"/>
              </w:rPr>
              <w:t>2 балла – отметка «2»</w:t>
            </w:r>
          </w:p>
          <w:p w:rsidR="008611CA" w:rsidRPr="00EF3754" w:rsidRDefault="008611CA" w:rsidP="00AB518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Итоговая отметка определяется путем сложения отметок за оба задания и деления на 2.</w:t>
            </w:r>
          </w:p>
          <w:p w:rsidR="008611CA" w:rsidRDefault="008611CA" w:rsidP="00AB5188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</w:p>
          <w:p w:rsidR="008611CA" w:rsidRPr="004728E1" w:rsidRDefault="008611CA" w:rsidP="00AB518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611CA" w:rsidRDefault="008611CA" w:rsidP="00C4233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360"/>
        <w:jc w:val="both"/>
        <w:rPr>
          <w:rFonts w:ascii="Times New Roman" w:hAnsi="Times New Roman"/>
          <w:b/>
          <w:sz w:val="28"/>
          <w:szCs w:val="28"/>
        </w:rPr>
      </w:pPr>
    </w:p>
    <w:p w:rsidR="000C5CE2" w:rsidRDefault="000C5CE2" w:rsidP="000C5CE2">
      <w:pPr>
        <w:tabs>
          <w:tab w:val="left" w:pos="3616"/>
        </w:tabs>
        <w:jc w:val="center"/>
        <w:rPr>
          <w:rFonts w:ascii="Times New Roman" w:hAnsi="Times New Roman"/>
          <w:b/>
          <w:sz w:val="28"/>
          <w:szCs w:val="28"/>
        </w:rPr>
      </w:pPr>
    </w:p>
    <w:p w:rsidR="00281103" w:rsidRDefault="00281103" w:rsidP="00866297"/>
    <w:p w:rsidR="00281103" w:rsidRDefault="00281103" w:rsidP="00866297"/>
    <w:p w:rsidR="0016636C" w:rsidRPr="0016636C" w:rsidRDefault="0016636C" w:rsidP="0016636C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16636C">
        <w:rPr>
          <w:rFonts w:ascii="Times New Roman" w:hAnsi="Times New Roman"/>
          <w:b/>
          <w:sz w:val="28"/>
          <w:szCs w:val="28"/>
        </w:rPr>
        <w:t>3.Оценочные средства  для контроля и оценки освоения умений и усвоения знаний по дисциплине.</w:t>
      </w:r>
    </w:p>
    <w:p w:rsidR="0016636C" w:rsidRPr="0016636C" w:rsidRDefault="0016636C" w:rsidP="0016636C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proofErr w:type="gramStart"/>
      <w:r w:rsidRPr="0016636C">
        <w:rPr>
          <w:rFonts w:ascii="Times New Roman" w:hAnsi="Times New Roman"/>
          <w:b/>
          <w:sz w:val="28"/>
          <w:szCs w:val="28"/>
        </w:rPr>
        <w:t>3.1.Оценочные средства  текущего контроля.</w:t>
      </w:r>
      <w:proofErr w:type="gramEnd"/>
    </w:p>
    <w:p w:rsidR="0016636C" w:rsidRPr="0016636C" w:rsidRDefault="0016636C" w:rsidP="0016636C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16636C">
        <w:rPr>
          <w:rFonts w:ascii="Times New Roman" w:hAnsi="Times New Roman"/>
          <w:b/>
          <w:sz w:val="28"/>
          <w:szCs w:val="28"/>
        </w:rPr>
        <w:t>3.2.Оценочные средства  промежуточной аттестации.</w:t>
      </w:r>
    </w:p>
    <w:p w:rsidR="00281103" w:rsidRDefault="00281103" w:rsidP="00866297"/>
    <w:p w:rsidR="00F30784" w:rsidRDefault="00F30784" w:rsidP="00F3078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Times New Roman" w:hAnsi="Times New Roman"/>
          <w:bCs/>
          <w:sz w:val="28"/>
          <w:szCs w:val="28"/>
        </w:rPr>
      </w:pPr>
      <w:bookmarkStart w:id="1" w:name="_Toc316860050"/>
      <w:r w:rsidRPr="00F30784">
        <w:rPr>
          <w:rFonts w:ascii="Times New Roman" w:hAnsi="Times New Roman"/>
          <w:sz w:val="28"/>
          <w:szCs w:val="28"/>
        </w:rPr>
        <w:t xml:space="preserve">Контрольная работа № 1 по разделу </w:t>
      </w:r>
      <w:r>
        <w:rPr>
          <w:rFonts w:ascii="Times New Roman" w:hAnsi="Times New Roman"/>
          <w:sz w:val="28"/>
          <w:szCs w:val="28"/>
        </w:rPr>
        <w:t>«</w:t>
      </w:r>
      <w:r w:rsidRPr="00F30784">
        <w:rPr>
          <w:rFonts w:ascii="Times New Roman" w:hAnsi="Times New Roman"/>
          <w:bCs/>
          <w:sz w:val="28"/>
          <w:szCs w:val="28"/>
        </w:rPr>
        <w:t>Основные идеи истории мировой философии от античности до новейшего времени</w:t>
      </w:r>
      <w:r>
        <w:rPr>
          <w:rFonts w:ascii="Times New Roman" w:hAnsi="Times New Roman"/>
          <w:bCs/>
          <w:sz w:val="28"/>
          <w:szCs w:val="28"/>
        </w:rPr>
        <w:t>» - 3 семестр.</w:t>
      </w:r>
    </w:p>
    <w:p w:rsidR="00F30784" w:rsidRPr="00DD5FA7" w:rsidRDefault="00F30784" w:rsidP="00DD5FA7">
      <w:pPr>
        <w:pStyle w:val="a9"/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DD5FA7">
        <w:rPr>
          <w:rFonts w:ascii="Times New Roman" w:hAnsi="Times New Roman"/>
          <w:b/>
          <w:sz w:val="28"/>
          <w:szCs w:val="28"/>
        </w:rPr>
        <w:t xml:space="preserve">Инструкция для </w:t>
      </w:r>
      <w:proofErr w:type="gramStart"/>
      <w:r w:rsidRPr="00DD5FA7">
        <w:rPr>
          <w:rFonts w:ascii="Times New Roman" w:hAnsi="Times New Roman"/>
          <w:b/>
          <w:sz w:val="28"/>
          <w:szCs w:val="28"/>
        </w:rPr>
        <w:t>обучающихся</w:t>
      </w:r>
      <w:proofErr w:type="gramEnd"/>
    </w:p>
    <w:p w:rsidR="00F30784" w:rsidRPr="00DD5FA7" w:rsidRDefault="00F30784" w:rsidP="00DD5FA7">
      <w:pPr>
        <w:pStyle w:val="a9"/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DD5FA7">
        <w:rPr>
          <w:rFonts w:ascii="Times New Roman" w:hAnsi="Times New Roman"/>
          <w:b/>
          <w:sz w:val="28"/>
          <w:szCs w:val="28"/>
        </w:rPr>
        <w:t xml:space="preserve"> к текущему тестовому контролю</w:t>
      </w:r>
    </w:p>
    <w:p w:rsidR="00F30784" w:rsidRPr="00DD5FA7" w:rsidRDefault="00F30784" w:rsidP="00DD5FA7">
      <w:pPr>
        <w:pStyle w:val="a9"/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DD5FA7">
        <w:rPr>
          <w:rFonts w:ascii="Times New Roman" w:hAnsi="Times New Roman"/>
          <w:b/>
          <w:sz w:val="28"/>
          <w:szCs w:val="28"/>
        </w:rPr>
        <w:t xml:space="preserve"> по дисциплине «Основы философии»</w:t>
      </w:r>
    </w:p>
    <w:p w:rsidR="00F30784" w:rsidRPr="00DD5FA7" w:rsidRDefault="00F30784" w:rsidP="00DD5FA7">
      <w:pPr>
        <w:pStyle w:val="a9"/>
        <w:spacing w:line="360" w:lineRule="auto"/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DD5FA7">
        <w:rPr>
          <w:rFonts w:ascii="Times New Roman" w:hAnsi="Times New Roman"/>
          <w:b/>
          <w:sz w:val="28"/>
          <w:szCs w:val="28"/>
        </w:rPr>
        <w:t>по теме: «</w:t>
      </w:r>
      <w:r w:rsidRPr="00DD5FA7">
        <w:rPr>
          <w:rFonts w:ascii="Times New Roman" w:hAnsi="Times New Roman"/>
          <w:bCs/>
          <w:sz w:val="28"/>
          <w:szCs w:val="28"/>
        </w:rPr>
        <w:t>Основные иде</w:t>
      </w:r>
      <w:r w:rsidR="00A70CA9">
        <w:rPr>
          <w:rFonts w:ascii="Times New Roman" w:hAnsi="Times New Roman"/>
          <w:bCs/>
          <w:sz w:val="28"/>
          <w:szCs w:val="28"/>
        </w:rPr>
        <w:t>и истории мировой философии от Античности до Н</w:t>
      </w:r>
      <w:r w:rsidRPr="00DD5FA7">
        <w:rPr>
          <w:rFonts w:ascii="Times New Roman" w:hAnsi="Times New Roman"/>
          <w:bCs/>
          <w:sz w:val="28"/>
          <w:szCs w:val="28"/>
        </w:rPr>
        <w:t>овейшего времени»</w:t>
      </w:r>
    </w:p>
    <w:p w:rsidR="00664F4D" w:rsidRPr="00664F4D" w:rsidRDefault="00664F4D" w:rsidP="00664F4D">
      <w:pPr>
        <w:pStyle w:val="a9"/>
        <w:spacing w:line="240" w:lineRule="atLeast"/>
        <w:jc w:val="center"/>
        <w:rPr>
          <w:rFonts w:ascii="Times New Roman" w:hAnsi="Times New Roman"/>
          <w:b/>
          <w:sz w:val="28"/>
          <w:szCs w:val="28"/>
        </w:rPr>
      </w:pPr>
      <w:r w:rsidRPr="00664F4D">
        <w:rPr>
          <w:rFonts w:ascii="Times New Roman" w:hAnsi="Times New Roman"/>
          <w:b/>
          <w:sz w:val="28"/>
          <w:szCs w:val="28"/>
        </w:rPr>
        <w:t>Уважаемый студент!</w:t>
      </w:r>
    </w:p>
    <w:p w:rsidR="00664F4D" w:rsidRPr="00664F4D" w:rsidRDefault="00664F4D" w:rsidP="00664F4D">
      <w:pPr>
        <w:spacing w:after="0" w:line="240" w:lineRule="atLeast"/>
        <w:jc w:val="center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 xml:space="preserve">Перед Вами тестовое задание, состоящее из </w:t>
      </w:r>
      <w:r>
        <w:rPr>
          <w:rFonts w:ascii="Times New Roman" w:hAnsi="Times New Roman"/>
          <w:sz w:val="28"/>
          <w:szCs w:val="28"/>
        </w:rPr>
        <w:t>2</w:t>
      </w:r>
      <w:r w:rsidRPr="00664F4D">
        <w:rPr>
          <w:rFonts w:ascii="Times New Roman" w:hAnsi="Times New Roman"/>
          <w:sz w:val="28"/>
          <w:szCs w:val="28"/>
        </w:rPr>
        <w:t>0 вопросов.</w:t>
      </w:r>
    </w:p>
    <w:p w:rsidR="00664F4D" w:rsidRPr="00664F4D" w:rsidRDefault="00664F4D" w:rsidP="00664F4D">
      <w:pPr>
        <w:spacing w:after="0" w:line="240" w:lineRule="atLeast"/>
        <w:jc w:val="center"/>
        <w:rPr>
          <w:rFonts w:ascii="Times New Roman" w:hAnsi="Times New Roman"/>
          <w:sz w:val="28"/>
          <w:szCs w:val="28"/>
        </w:rPr>
      </w:pPr>
    </w:p>
    <w:p w:rsidR="00664F4D" w:rsidRPr="00664F4D" w:rsidRDefault="00664F4D" w:rsidP="00664F4D">
      <w:pPr>
        <w:spacing w:after="0" w:line="240" w:lineRule="atLeast"/>
        <w:jc w:val="center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Время выполнения тестового задания – 40 минут.</w:t>
      </w:r>
    </w:p>
    <w:p w:rsidR="00664F4D" w:rsidRPr="00664F4D" w:rsidRDefault="00664F4D" w:rsidP="00664F4D">
      <w:pPr>
        <w:spacing w:after="0" w:line="240" w:lineRule="atLeast"/>
        <w:jc w:val="center"/>
        <w:rPr>
          <w:rFonts w:ascii="Times New Roman" w:hAnsi="Times New Roman"/>
          <w:sz w:val="28"/>
          <w:szCs w:val="28"/>
        </w:rPr>
      </w:pPr>
    </w:p>
    <w:p w:rsidR="00664F4D" w:rsidRPr="00664F4D" w:rsidRDefault="00664F4D" w:rsidP="00664F4D">
      <w:pPr>
        <w:spacing w:after="0" w:line="240" w:lineRule="atLeast"/>
        <w:jc w:val="center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Критерии оценивания тестового задания:</w:t>
      </w:r>
    </w:p>
    <w:p w:rsidR="00664F4D" w:rsidRPr="00664F4D" w:rsidRDefault="00664F4D" w:rsidP="00664F4D">
      <w:pPr>
        <w:spacing w:after="0" w:line="240" w:lineRule="atLeast"/>
        <w:jc w:val="center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0-</w:t>
      </w:r>
      <w:r>
        <w:rPr>
          <w:rFonts w:ascii="Times New Roman" w:hAnsi="Times New Roman"/>
          <w:sz w:val="28"/>
          <w:szCs w:val="28"/>
        </w:rPr>
        <w:t>28</w:t>
      </w:r>
      <w:r w:rsidRPr="00664F4D">
        <w:rPr>
          <w:rFonts w:ascii="Times New Roman" w:hAnsi="Times New Roman"/>
          <w:sz w:val="28"/>
          <w:szCs w:val="28"/>
        </w:rPr>
        <w:t xml:space="preserve"> баллов – отметка «2»</w:t>
      </w:r>
    </w:p>
    <w:p w:rsidR="00664F4D" w:rsidRPr="00664F4D" w:rsidRDefault="00664F4D" w:rsidP="00664F4D">
      <w:pPr>
        <w:spacing w:after="0" w:line="240" w:lineRule="atLeast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29</w:t>
      </w:r>
      <w:r w:rsidRPr="00664F4D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>33</w:t>
      </w:r>
      <w:r w:rsidRPr="00664F4D">
        <w:rPr>
          <w:rFonts w:ascii="Times New Roman" w:hAnsi="Times New Roman"/>
          <w:sz w:val="28"/>
          <w:szCs w:val="28"/>
        </w:rPr>
        <w:t xml:space="preserve"> балла – отметка «3»</w:t>
      </w:r>
    </w:p>
    <w:p w:rsidR="00664F4D" w:rsidRPr="00664F4D" w:rsidRDefault="00664F4D" w:rsidP="00664F4D">
      <w:pPr>
        <w:spacing w:after="0" w:line="240" w:lineRule="atLeast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34</w:t>
      </w:r>
      <w:r w:rsidRPr="00664F4D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>39</w:t>
      </w:r>
      <w:r w:rsidRPr="00664F4D">
        <w:rPr>
          <w:rFonts w:ascii="Times New Roman" w:hAnsi="Times New Roman"/>
          <w:sz w:val="28"/>
          <w:szCs w:val="28"/>
        </w:rPr>
        <w:t xml:space="preserve"> баллов – отметка «4»</w:t>
      </w:r>
    </w:p>
    <w:p w:rsidR="00664F4D" w:rsidRPr="00664F4D" w:rsidRDefault="00664F4D" w:rsidP="00664F4D">
      <w:pPr>
        <w:spacing w:after="0" w:line="240" w:lineRule="atLeast"/>
        <w:jc w:val="center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40</w:t>
      </w:r>
      <w:r w:rsidRPr="00664F4D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>42</w:t>
      </w:r>
      <w:r w:rsidRPr="00664F4D">
        <w:rPr>
          <w:rFonts w:ascii="Times New Roman" w:hAnsi="Times New Roman"/>
          <w:sz w:val="28"/>
          <w:szCs w:val="28"/>
        </w:rPr>
        <w:t xml:space="preserve"> баллов – отметка «5»</w:t>
      </w:r>
    </w:p>
    <w:p w:rsidR="00664F4D" w:rsidRPr="00664F4D" w:rsidRDefault="00664F4D" w:rsidP="00664F4D">
      <w:pPr>
        <w:pStyle w:val="a9"/>
        <w:spacing w:line="240" w:lineRule="atLeast"/>
        <w:jc w:val="center"/>
        <w:rPr>
          <w:rFonts w:ascii="Times New Roman" w:hAnsi="Times New Roman"/>
          <w:b/>
          <w:sz w:val="28"/>
          <w:szCs w:val="28"/>
        </w:rPr>
      </w:pPr>
    </w:p>
    <w:p w:rsidR="00664F4D" w:rsidRPr="00664F4D" w:rsidRDefault="00664F4D" w:rsidP="00664F4D">
      <w:pPr>
        <w:pStyle w:val="a9"/>
        <w:spacing w:line="240" w:lineRule="atLeast"/>
        <w:jc w:val="center"/>
        <w:rPr>
          <w:rFonts w:ascii="Times New Roman" w:hAnsi="Times New Roman"/>
          <w:b/>
          <w:sz w:val="28"/>
          <w:szCs w:val="28"/>
        </w:rPr>
      </w:pPr>
    </w:p>
    <w:p w:rsidR="00664F4D" w:rsidRPr="00664F4D" w:rsidRDefault="00664F4D" w:rsidP="00664F4D">
      <w:pPr>
        <w:pStyle w:val="a9"/>
        <w:spacing w:line="240" w:lineRule="atLeast"/>
        <w:jc w:val="center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Задания выполняйте последовательно, в том порядке, в котором они даны. Для экономии времени пропускайте задание, которое не удается выполнить сразу, и переходите к следующему. Если после выполнения всей работы у Вас останется время, то Вы можете вернуться к пропущенным заданиям. Постарайтесь выполнить как можно больше заданий и набрать наибольшее количество баллов.</w:t>
      </w:r>
    </w:p>
    <w:p w:rsidR="00664F4D" w:rsidRPr="00664F4D" w:rsidRDefault="00664F4D" w:rsidP="00664F4D">
      <w:pPr>
        <w:pStyle w:val="a9"/>
        <w:spacing w:line="240" w:lineRule="atLeast"/>
        <w:jc w:val="center"/>
        <w:rPr>
          <w:rFonts w:ascii="Times New Roman" w:hAnsi="Times New Roman"/>
          <w:sz w:val="28"/>
          <w:szCs w:val="28"/>
        </w:rPr>
      </w:pPr>
    </w:p>
    <w:p w:rsidR="00664F4D" w:rsidRPr="00664F4D" w:rsidRDefault="00664F4D" w:rsidP="00664F4D">
      <w:pPr>
        <w:pStyle w:val="a9"/>
        <w:spacing w:line="240" w:lineRule="atLeast"/>
        <w:jc w:val="center"/>
        <w:rPr>
          <w:rFonts w:ascii="Times New Roman" w:hAnsi="Times New Roman"/>
          <w:b/>
          <w:sz w:val="28"/>
          <w:szCs w:val="28"/>
        </w:rPr>
      </w:pPr>
      <w:r w:rsidRPr="00664F4D">
        <w:rPr>
          <w:rFonts w:ascii="Times New Roman" w:hAnsi="Times New Roman"/>
          <w:b/>
          <w:sz w:val="28"/>
          <w:szCs w:val="28"/>
        </w:rPr>
        <w:t>Успеха!</w:t>
      </w:r>
    </w:p>
    <w:p w:rsidR="00F30784" w:rsidRDefault="00F30784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8"/>
          <w:szCs w:val="28"/>
        </w:rPr>
      </w:pPr>
    </w:p>
    <w:p w:rsidR="00664F4D" w:rsidRDefault="00664F4D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8"/>
          <w:szCs w:val="28"/>
        </w:rPr>
      </w:pPr>
    </w:p>
    <w:p w:rsidR="00664F4D" w:rsidRDefault="00664F4D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8"/>
          <w:szCs w:val="28"/>
        </w:rPr>
      </w:pPr>
    </w:p>
    <w:p w:rsidR="00664F4D" w:rsidRDefault="00664F4D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8"/>
          <w:szCs w:val="28"/>
        </w:rPr>
      </w:pPr>
    </w:p>
    <w:p w:rsidR="00664F4D" w:rsidRDefault="00664F4D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8"/>
          <w:szCs w:val="28"/>
        </w:rPr>
      </w:pPr>
    </w:p>
    <w:p w:rsidR="00664F4D" w:rsidRDefault="00664F4D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8"/>
          <w:szCs w:val="28"/>
        </w:rPr>
      </w:pPr>
    </w:p>
    <w:p w:rsidR="00664F4D" w:rsidRDefault="00664F4D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8"/>
          <w:szCs w:val="28"/>
        </w:rPr>
      </w:pPr>
    </w:p>
    <w:p w:rsidR="00664F4D" w:rsidRDefault="00664F4D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8"/>
          <w:szCs w:val="28"/>
        </w:rPr>
      </w:pPr>
    </w:p>
    <w:p w:rsidR="00664F4D" w:rsidRDefault="00664F4D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8"/>
          <w:szCs w:val="28"/>
        </w:rPr>
      </w:pPr>
    </w:p>
    <w:p w:rsidR="00664F4D" w:rsidRDefault="00664F4D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8"/>
          <w:szCs w:val="28"/>
        </w:rPr>
      </w:pPr>
    </w:p>
    <w:p w:rsidR="00664F4D" w:rsidRDefault="00664F4D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8"/>
          <w:szCs w:val="28"/>
        </w:rPr>
      </w:pPr>
    </w:p>
    <w:p w:rsidR="00664F4D" w:rsidRDefault="00664F4D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8"/>
          <w:szCs w:val="28"/>
        </w:rPr>
      </w:pPr>
    </w:p>
    <w:p w:rsidR="00664F4D" w:rsidRDefault="00664F4D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8"/>
          <w:szCs w:val="28"/>
        </w:rPr>
      </w:pPr>
    </w:p>
    <w:p w:rsidR="00664F4D" w:rsidRDefault="00664F4D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8"/>
          <w:szCs w:val="28"/>
        </w:rPr>
      </w:pPr>
    </w:p>
    <w:p w:rsidR="00664F4D" w:rsidRDefault="00664F4D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8"/>
          <w:szCs w:val="28"/>
        </w:rPr>
      </w:pPr>
    </w:p>
    <w:p w:rsidR="00664F4D" w:rsidRDefault="00664F4D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8"/>
          <w:szCs w:val="28"/>
        </w:rPr>
      </w:pPr>
    </w:p>
    <w:p w:rsidR="00664F4D" w:rsidRPr="00DD5FA7" w:rsidRDefault="00664F4D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8"/>
          <w:szCs w:val="28"/>
        </w:rPr>
      </w:pPr>
    </w:p>
    <w:p w:rsidR="00F30784" w:rsidRPr="00DD5FA7" w:rsidRDefault="00DD5FA7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  <w:u w:val="single"/>
        </w:rPr>
        <w:t>В</w:t>
      </w:r>
      <w:r w:rsidR="00F30784" w:rsidRPr="00DD5FA7">
        <w:rPr>
          <w:rFonts w:ascii="Times New Roman" w:hAnsi="Times New Roman"/>
          <w:b/>
          <w:sz w:val="28"/>
          <w:szCs w:val="28"/>
          <w:u w:val="single"/>
        </w:rPr>
        <w:t>ариант 1.</w:t>
      </w:r>
    </w:p>
    <w:p w:rsidR="00DD5FA7" w:rsidRDefault="00DD5FA7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F30784" w:rsidRPr="00A90B5A" w:rsidRDefault="00F30784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DD5FA7" w:rsidRPr="004514B6" w:rsidRDefault="00DD5FA7" w:rsidP="00DD5FA7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b/>
          <w:sz w:val="28"/>
          <w:szCs w:val="28"/>
        </w:rPr>
        <w:t>1. Выберите правильный ответ.</w:t>
      </w:r>
      <w:r w:rsidRPr="004514B6">
        <w:rPr>
          <w:rFonts w:ascii="Times New Roman" w:hAnsi="Times New Roman"/>
          <w:sz w:val="28"/>
          <w:szCs w:val="28"/>
        </w:rPr>
        <w:t xml:space="preserve"> Форма мировоззрения, основанная на эмоционально-образном и фантастическом отношении к миру</w:t>
      </w:r>
    </w:p>
    <w:p w:rsidR="00DD5FA7" w:rsidRPr="004514B6" w:rsidRDefault="00DD5FA7" w:rsidP="00DD5FA7">
      <w:pPr>
        <w:spacing w:after="0" w:line="240" w:lineRule="atLeast"/>
        <w:ind w:left="708"/>
        <w:contextualSpacing/>
        <w:jc w:val="both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sz w:val="28"/>
          <w:szCs w:val="28"/>
        </w:rPr>
        <w:t>А) Мифология.</w:t>
      </w:r>
    </w:p>
    <w:p w:rsidR="00DD5FA7" w:rsidRPr="004514B6" w:rsidRDefault="00DD5FA7" w:rsidP="00DD5FA7">
      <w:pPr>
        <w:spacing w:after="0" w:line="240" w:lineRule="atLeast"/>
        <w:ind w:left="708"/>
        <w:contextualSpacing/>
        <w:jc w:val="both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sz w:val="28"/>
          <w:szCs w:val="28"/>
        </w:rPr>
        <w:t>Б) Религия.</w:t>
      </w:r>
    </w:p>
    <w:p w:rsidR="00DD5FA7" w:rsidRPr="004514B6" w:rsidRDefault="00DD5FA7" w:rsidP="00DD5FA7">
      <w:pPr>
        <w:spacing w:after="0" w:line="240" w:lineRule="atLeast"/>
        <w:ind w:left="708"/>
        <w:contextualSpacing/>
        <w:jc w:val="both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sz w:val="28"/>
          <w:szCs w:val="28"/>
        </w:rPr>
        <w:t>В) Философия.</w:t>
      </w:r>
    </w:p>
    <w:p w:rsidR="00DD5FA7" w:rsidRPr="004514B6" w:rsidRDefault="00DD5FA7" w:rsidP="00DD5FA7">
      <w:pPr>
        <w:spacing w:after="0" w:line="240" w:lineRule="atLeast"/>
        <w:ind w:left="708"/>
        <w:contextualSpacing/>
        <w:jc w:val="both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sz w:val="28"/>
          <w:szCs w:val="28"/>
        </w:rPr>
        <w:t>Г) Обыденное мировоззрение.</w:t>
      </w:r>
    </w:p>
    <w:p w:rsidR="00DD5FA7" w:rsidRPr="004514B6" w:rsidRDefault="00DD5FA7" w:rsidP="00DD5FA7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</w:p>
    <w:p w:rsidR="00DD5FA7" w:rsidRPr="004514B6" w:rsidRDefault="00DD5FA7" w:rsidP="00DD5FA7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b/>
          <w:sz w:val="28"/>
          <w:szCs w:val="28"/>
        </w:rPr>
        <w:t>2. Выберите правильный ответ.</w:t>
      </w:r>
      <w:r w:rsidRPr="004514B6">
        <w:rPr>
          <w:rFonts w:ascii="Times New Roman" w:hAnsi="Times New Roman"/>
          <w:sz w:val="28"/>
          <w:szCs w:val="28"/>
        </w:rPr>
        <w:t xml:space="preserve"> В переводе с греческого «философия» означает</w:t>
      </w:r>
    </w:p>
    <w:p w:rsidR="00DD5FA7" w:rsidRPr="004514B6" w:rsidRDefault="00DD5FA7" w:rsidP="00DD5FA7">
      <w:pPr>
        <w:spacing w:after="0" w:line="240" w:lineRule="atLeast"/>
        <w:ind w:left="708"/>
        <w:contextualSpacing/>
        <w:jc w:val="both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sz w:val="28"/>
          <w:szCs w:val="28"/>
        </w:rPr>
        <w:t>А) Стремление к совершенству.</w:t>
      </w:r>
    </w:p>
    <w:p w:rsidR="00DD5FA7" w:rsidRPr="004514B6" w:rsidRDefault="00DD5FA7" w:rsidP="00DD5FA7">
      <w:pPr>
        <w:spacing w:after="0" w:line="240" w:lineRule="atLeast"/>
        <w:ind w:left="708"/>
        <w:contextualSpacing/>
        <w:jc w:val="both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sz w:val="28"/>
          <w:szCs w:val="28"/>
        </w:rPr>
        <w:t>Б) Наука мудрости.</w:t>
      </w:r>
    </w:p>
    <w:p w:rsidR="00DD5FA7" w:rsidRPr="004514B6" w:rsidRDefault="00DD5FA7" w:rsidP="00DD5FA7">
      <w:pPr>
        <w:spacing w:after="0" w:line="240" w:lineRule="atLeast"/>
        <w:ind w:left="708"/>
        <w:contextualSpacing/>
        <w:jc w:val="both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sz w:val="28"/>
          <w:szCs w:val="28"/>
        </w:rPr>
        <w:t>В) Любовь к мудрости.</w:t>
      </w:r>
    </w:p>
    <w:p w:rsidR="00DD5FA7" w:rsidRPr="004514B6" w:rsidRDefault="00DD5FA7" w:rsidP="00DD5FA7">
      <w:pPr>
        <w:spacing w:after="0" w:line="240" w:lineRule="atLeast"/>
        <w:ind w:left="708"/>
        <w:contextualSpacing/>
        <w:jc w:val="both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sz w:val="28"/>
          <w:szCs w:val="28"/>
        </w:rPr>
        <w:t>Г) Учение о законах развития.</w:t>
      </w:r>
    </w:p>
    <w:p w:rsidR="00DD5FA7" w:rsidRPr="004514B6" w:rsidRDefault="00DD5FA7" w:rsidP="00DD5FA7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</w:p>
    <w:p w:rsidR="00DD5FA7" w:rsidRPr="004514B6" w:rsidRDefault="00DD5FA7" w:rsidP="00DD5FA7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b/>
          <w:sz w:val="28"/>
          <w:szCs w:val="28"/>
        </w:rPr>
        <w:t>3. Соотнесите</w:t>
      </w:r>
      <w:r w:rsidRPr="004514B6">
        <w:rPr>
          <w:rFonts w:ascii="Times New Roman" w:hAnsi="Times New Roman"/>
          <w:sz w:val="28"/>
          <w:szCs w:val="28"/>
        </w:rPr>
        <w:t xml:space="preserve"> раздел философии и его характеристику:</w:t>
      </w:r>
    </w:p>
    <w:p w:rsidR="00DD5FA7" w:rsidRPr="004514B6" w:rsidRDefault="00DD5FA7" w:rsidP="00DD5FA7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92"/>
        <w:gridCol w:w="4392"/>
        <w:gridCol w:w="427"/>
        <w:gridCol w:w="4359"/>
      </w:tblGrid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Онтология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Учение о ценностях</w:t>
            </w:r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Философская антропология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Теория познания</w:t>
            </w:r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Аксиология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Учение о человеке</w:t>
            </w:r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spacing w:after="0" w:line="240" w:lineRule="atLeast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spacing w:after="0" w:line="240" w:lineRule="atLeast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Учение о законах развития общества</w:t>
            </w:r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spacing w:after="0" w:line="240" w:lineRule="atLeast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spacing w:after="0" w:line="240" w:lineRule="atLeast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Д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Учение о бытии</w:t>
            </w:r>
          </w:p>
        </w:tc>
      </w:tr>
    </w:tbl>
    <w:p w:rsidR="00DD5FA7" w:rsidRPr="004514B6" w:rsidRDefault="00DD5FA7" w:rsidP="00DD5FA7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</w:p>
    <w:p w:rsidR="00DD5FA7" w:rsidRPr="004514B6" w:rsidRDefault="00DD5FA7" w:rsidP="00DD5FA7">
      <w:pPr>
        <w:spacing w:after="0" w:line="240" w:lineRule="atLeast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b/>
          <w:sz w:val="28"/>
          <w:szCs w:val="28"/>
        </w:rPr>
        <w:t>4. Соотнесите</w:t>
      </w:r>
      <w:r w:rsidRPr="004514B6">
        <w:rPr>
          <w:rFonts w:ascii="Times New Roman" w:hAnsi="Times New Roman"/>
          <w:sz w:val="28"/>
          <w:szCs w:val="28"/>
        </w:rPr>
        <w:t xml:space="preserve"> функцию философ</w:t>
      </w:r>
      <w:proofErr w:type="gramStart"/>
      <w:r w:rsidRPr="004514B6">
        <w:rPr>
          <w:rFonts w:ascii="Times New Roman" w:hAnsi="Times New Roman"/>
          <w:sz w:val="28"/>
          <w:szCs w:val="28"/>
        </w:rPr>
        <w:t>ии и ее</w:t>
      </w:r>
      <w:proofErr w:type="gramEnd"/>
      <w:r w:rsidRPr="004514B6">
        <w:rPr>
          <w:rFonts w:ascii="Times New Roman" w:hAnsi="Times New Roman"/>
          <w:sz w:val="28"/>
          <w:szCs w:val="28"/>
        </w:rPr>
        <w:t xml:space="preserve"> характеристику:</w:t>
      </w:r>
    </w:p>
    <w:p w:rsidR="00DD5FA7" w:rsidRPr="004514B6" w:rsidRDefault="00DD5FA7" w:rsidP="00DD5FA7">
      <w:pPr>
        <w:spacing w:after="0" w:line="240" w:lineRule="atLeast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92"/>
        <w:gridCol w:w="2581"/>
        <w:gridCol w:w="467"/>
        <w:gridCol w:w="6336"/>
      </w:tblGrid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Гуманистическая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6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Систематизирует и обобщает данные всех наук</w:t>
            </w:r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Критическая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6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Предугадывает тенденции развития научного знания и социальных изменений</w:t>
            </w:r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Мировоззренческая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6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Знакомит человека с высшими достижениями мировой интеллектуальной культуры</w:t>
            </w:r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  <w:tc>
          <w:tcPr>
            <w:tcW w:w="6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 xml:space="preserve">Рассматривает мир через призму человека и его целей, обосновывает его </w:t>
            </w:r>
            <w:proofErr w:type="spellStart"/>
            <w:r w:rsidRPr="004514B6">
              <w:rPr>
                <w:rFonts w:ascii="Times New Roman" w:hAnsi="Times New Roman"/>
                <w:sz w:val="28"/>
                <w:szCs w:val="28"/>
              </w:rPr>
              <w:t>самоценность</w:t>
            </w:r>
            <w:proofErr w:type="spellEnd"/>
            <w:r w:rsidRPr="004514B6">
              <w:rPr>
                <w:rFonts w:ascii="Times New Roman" w:hAnsi="Times New Roman"/>
                <w:sz w:val="28"/>
                <w:szCs w:val="28"/>
              </w:rPr>
              <w:t>, его права и свободы</w:t>
            </w:r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Д</w:t>
            </w:r>
          </w:p>
        </w:tc>
        <w:tc>
          <w:tcPr>
            <w:tcW w:w="6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Подвергает критике устаревшие взгляды, нормы, учения</w:t>
            </w:r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Е</w:t>
            </w:r>
          </w:p>
        </w:tc>
        <w:tc>
          <w:tcPr>
            <w:tcW w:w="6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Вырабатывает общие принципы и способы теоретического и практического освоения действительности</w:t>
            </w:r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Ж</w:t>
            </w:r>
          </w:p>
        </w:tc>
        <w:tc>
          <w:tcPr>
            <w:tcW w:w="6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Служит теоретическим основанием мировоззрения</w:t>
            </w:r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4514B6">
              <w:rPr>
                <w:rFonts w:ascii="Times New Roman" w:hAnsi="Times New Roman"/>
                <w:sz w:val="28"/>
                <w:szCs w:val="28"/>
              </w:rPr>
              <w:t>З</w:t>
            </w:r>
            <w:proofErr w:type="gramEnd"/>
          </w:p>
        </w:tc>
        <w:tc>
          <w:tcPr>
            <w:tcW w:w="6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 xml:space="preserve">Дает оценку миру и человеку, обосновывает </w:t>
            </w:r>
            <w:r w:rsidRPr="004514B6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значимость духовных ценностей </w:t>
            </w:r>
          </w:p>
        </w:tc>
      </w:tr>
    </w:tbl>
    <w:p w:rsidR="00DD5FA7" w:rsidRPr="004514B6" w:rsidRDefault="00DD5FA7" w:rsidP="00DD5FA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DD5FA7" w:rsidRPr="004514B6" w:rsidRDefault="00DD5FA7" w:rsidP="00DD5FA7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b/>
          <w:sz w:val="28"/>
          <w:szCs w:val="28"/>
        </w:rPr>
        <w:t>5. Соотнесите</w:t>
      </w:r>
      <w:r w:rsidRPr="004514B6">
        <w:rPr>
          <w:rFonts w:ascii="Times New Roman" w:hAnsi="Times New Roman"/>
          <w:sz w:val="28"/>
          <w:szCs w:val="28"/>
        </w:rPr>
        <w:t xml:space="preserve"> название школы индийской философ</w:t>
      </w:r>
      <w:proofErr w:type="gramStart"/>
      <w:r w:rsidRPr="004514B6">
        <w:rPr>
          <w:rFonts w:ascii="Times New Roman" w:hAnsi="Times New Roman"/>
          <w:sz w:val="28"/>
          <w:szCs w:val="28"/>
        </w:rPr>
        <w:t>ии и ее</w:t>
      </w:r>
      <w:proofErr w:type="gramEnd"/>
      <w:r w:rsidRPr="004514B6">
        <w:rPr>
          <w:rFonts w:ascii="Times New Roman" w:hAnsi="Times New Roman"/>
          <w:sz w:val="28"/>
          <w:szCs w:val="28"/>
        </w:rPr>
        <w:t xml:space="preserve"> характеристику:</w:t>
      </w:r>
    </w:p>
    <w:p w:rsidR="00DD5FA7" w:rsidRPr="004514B6" w:rsidRDefault="00DD5FA7" w:rsidP="00DD5FA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92"/>
        <w:gridCol w:w="1463"/>
        <w:gridCol w:w="419"/>
        <w:gridCol w:w="7477"/>
      </w:tblGrid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Йога</w:t>
            </w:r>
          </w:p>
        </w:tc>
        <w:tc>
          <w:tcPr>
            <w:tcW w:w="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7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 xml:space="preserve">Чтобы </w:t>
            </w:r>
            <w:proofErr w:type="gramStart"/>
            <w:r w:rsidRPr="004514B6">
              <w:rPr>
                <w:rFonts w:ascii="Times New Roman" w:hAnsi="Times New Roman"/>
                <w:sz w:val="28"/>
                <w:szCs w:val="28"/>
              </w:rPr>
              <w:t>избежать страдание</w:t>
            </w:r>
            <w:proofErr w:type="gramEnd"/>
            <w:r w:rsidRPr="004514B6">
              <w:rPr>
                <w:rFonts w:ascii="Times New Roman" w:hAnsi="Times New Roman"/>
                <w:sz w:val="28"/>
                <w:szCs w:val="28"/>
              </w:rPr>
              <w:t>, нужно принимать действительность такой, какая она есть</w:t>
            </w:r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Локаята</w:t>
            </w:r>
          </w:p>
        </w:tc>
        <w:tc>
          <w:tcPr>
            <w:tcW w:w="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7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Предлагает тщательно изучать текст «Вед», так как в них уже есть ответы на все вопросы</w:t>
            </w:r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Джайнизм</w:t>
            </w:r>
          </w:p>
        </w:tc>
        <w:tc>
          <w:tcPr>
            <w:tcW w:w="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7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Душа стремиться к благу, а тело – к греху</w:t>
            </w:r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  <w:tc>
          <w:tcPr>
            <w:tcW w:w="7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Включает в себя систему физических и духовных упражнений, целью которых является избавление от страданий</w:t>
            </w:r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Д</w:t>
            </w:r>
          </w:p>
        </w:tc>
        <w:tc>
          <w:tcPr>
            <w:tcW w:w="7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Отрицает законы кармы, сансары и существование жизни после смерти</w:t>
            </w:r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Е</w:t>
            </w:r>
          </w:p>
        </w:tc>
        <w:tc>
          <w:tcPr>
            <w:tcW w:w="7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Видит освобождение души от страданий в просветлении и достижении нирваны</w:t>
            </w:r>
          </w:p>
        </w:tc>
      </w:tr>
    </w:tbl>
    <w:p w:rsidR="00DD5FA7" w:rsidRPr="004514B6" w:rsidRDefault="00DD5FA7" w:rsidP="00DD5FA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D5FA7" w:rsidRPr="004514B6" w:rsidRDefault="00DD5FA7" w:rsidP="00DD5FA7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b/>
          <w:sz w:val="28"/>
          <w:szCs w:val="28"/>
        </w:rPr>
        <w:t>6. Соотнесите</w:t>
      </w:r>
      <w:r w:rsidRPr="004514B6">
        <w:rPr>
          <w:rFonts w:ascii="Times New Roman" w:hAnsi="Times New Roman"/>
          <w:sz w:val="28"/>
          <w:szCs w:val="28"/>
        </w:rPr>
        <w:t xml:space="preserve"> философскую категорию и ее определение:</w:t>
      </w:r>
    </w:p>
    <w:p w:rsidR="00DD5FA7" w:rsidRPr="004514B6" w:rsidRDefault="00DD5FA7" w:rsidP="00DD5FA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92"/>
        <w:gridCol w:w="4392"/>
        <w:gridCol w:w="427"/>
        <w:gridCol w:w="4359"/>
      </w:tblGrid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Ли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Путь, судьба</w:t>
            </w:r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Жень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Ритуал, порядок, вежливость</w:t>
            </w:r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4514B6">
              <w:rPr>
                <w:rFonts w:ascii="Times New Roman" w:hAnsi="Times New Roman"/>
                <w:sz w:val="28"/>
                <w:szCs w:val="28"/>
              </w:rPr>
              <w:t>Инь-ян</w:t>
            </w:r>
            <w:proofErr w:type="spellEnd"/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Противоположные начала</w:t>
            </w:r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Дао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Человечность</w:t>
            </w:r>
          </w:p>
        </w:tc>
      </w:tr>
    </w:tbl>
    <w:p w:rsidR="00DD5FA7" w:rsidRPr="004514B6" w:rsidRDefault="00DD5FA7" w:rsidP="00DD5FA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D5FA7" w:rsidRPr="004514B6" w:rsidRDefault="00DD5FA7" w:rsidP="00DD5FA7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b/>
          <w:sz w:val="28"/>
          <w:szCs w:val="28"/>
        </w:rPr>
        <w:t>7. Соотнесите</w:t>
      </w:r>
      <w:r w:rsidRPr="004514B6">
        <w:rPr>
          <w:rFonts w:ascii="Times New Roman" w:hAnsi="Times New Roman"/>
          <w:sz w:val="28"/>
          <w:szCs w:val="28"/>
        </w:rPr>
        <w:t xml:space="preserve"> разновидность и конкретную школу:</w:t>
      </w:r>
    </w:p>
    <w:p w:rsidR="00DD5FA7" w:rsidRPr="004514B6" w:rsidRDefault="00DD5FA7" w:rsidP="00DD5FA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92"/>
        <w:gridCol w:w="4392"/>
        <w:gridCol w:w="427"/>
        <w:gridCol w:w="4359"/>
      </w:tblGrid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Ортодоксальные школы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4514B6">
              <w:rPr>
                <w:rFonts w:ascii="Times New Roman" w:hAnsi="Times New Roman"/>
                <w:sz w:val="28"/>
                <w:szCs w:val="28"/>
              </w:rPr>
              <w:t>Вайшешика</w:t>
            </w:r>
            <w:proofErr w:type="spellEnd"/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Неортодоксальные школы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Буддизм</w:t>
            </w:r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Джайнизм</w:t>
            </w:r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Йога</w:t>
            </w:r>
          </w:p>
        </w:tc>
      </w:tr>
    </w:tbl>
    <w:p w:rsidR="00DD5FA7" w:rsidRPr="004514B6" w:rsidRDefault="00DD5FA7" w:rsidP="00DD5FA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D5FA7" w:rsidRPr="004514B6" w:rsidRDefault="00DD5FA7" w:rsidP="00DD5FA7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b/>
          <w:sz w:val="28"/>
          <w:szCs w:val="28"/>
        </w:rPr>
        <w:t>8. Продолжите.</w:t>
      </w:r>
      <w:r w:rsidRPr="004514B6">
        <w:rPr>
          <w:rFonts w:ascii="Times New Roman" w:hAnsi="Times New Roman"/>
          <w:sz w:val="28"/>
          <w:szCs w:val="28"/>
        </w:rPr>
        <w:t xml:space="preserve"> Основной книгой конфуцианства является…</w:t>
      </w:r>
    </w:p>
    <w:p w:rsidR="00DD5FA7" w:rsidRPr="004514B6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b/>
          <w:sz w:val="28"/>
          <w:szCs w:val="28"/>
        </w:rPr>
        <w:t>9. Соотнесите</w:t>
      </w:r>
      <w:r w:rsidRPr="004514B6">
        <w:rPr>
          <w:rFonts w:ascii="Times New Roman" w:hAnsi="Times New Roman"/>
          <w:sz w:val="28"/>
          <w:szCs w:val="28"/>
        </w:rPr>
        <w:t xml:space="preserve"> философа и элемент, который он считал первоосновой мира:</w:t>
      </w:r>
    </w:p>
    <w:p w:rsidR="00DD5FA7" w:rsidRPr="004514B6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92"/>
        <w:gridCol w:w="4392"/>
        <w:gridCol w:w="427"/>
        <w:gridCol w:w="4359"/>
      </w:tblGrid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Анаксимен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4514B6">
              <w:rPr>
                <w:rFonts w:ascii="Times New Roman" w:hAnsi="Times New Roman"/>
                <w:sz w:val="28"/>
                <w:szCs w:val="28"/>
              </w:rPr>
              <w:t>Апейрон</w:t>
            </w:r>
            <w:proofErr w:type="spellEnd"/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4514B6">
              <w:rPr>
                <w:rFonts w:ascii="Times New Roman" w:hAnsi="Times New Roman"/>
                <w:sz w:val="28"/>
                <w:szCs w:val="28"/>
              </w:rPr>
              <w:t>Демокрит</w:t>
            </w:r>
            <w:proofErr w:type="spellEnd"/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Вода</w:t>
            </w:r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Гераклит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Атом</w:t>
            </w:r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Огонь</w:t>
            </w:r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Д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воздух</w:t>
            </w:r>
          </w:p>
        </w:tc>
      </w:tr>
    </w:tbl>
    <w:p w:rsidR="00DD5FA7" w:rsidRPr="004514B6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D5FA7" w:rsidRPr="004514B6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b/>
          <w:sz w:val="28"/>
          <w:szCs w:val="28"/>
        </w:rPr>
        <w:t>10. Соотнесите</w:t>
      </w:r>
      <w:r w:rsidRPr="004514B6">
        <w:rPr>
          <w:rFonts w:ascii="Times New Roman" w:hAnsi="Times New Roman"/>
          <w:sz w:val="28"/>
          <w:szCs w:val="28"/>
        </w:rPr>
        <w:t xml:space="preserve"> философскую школу и ее представителя:</w:t>
      </w:r>
    </w:p>
    <w:p w:rsidR="00DD5FA7" w:rsidRPr="004514B6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970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92"/>
        <w:gridCol w:w="4371"/>
        <w:gridCol w:w="467"/>
        <w:gridCol w:w="4472"/>
      </w:tblGrid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Милетская школа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4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Фалес</w:t>
            </w:r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Элейская школа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4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4514B6">
              <w:rPr>
                <w:rFonts w:ascii="Times New Roman" w:hAnsi="Times New Roman"/>
                <w:sz w:val="28"/>
                <w:szCs w:val="28"/>
              </w:rPr>
              <w:t>Левкипп</w:t>
            </w:r>
            <w:proofErr w:type="spellEnd"/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Школа атомистов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4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Анаксимандр</w:t>
            </w:r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  <w:tc>
          <w:tcPr>
            <w:tcW w:w="4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4514B6">
              <w:rPr>
                <w:rFonts w:ascii="Times New Roman" w:hAnsi="Times New Roman"/>
                <w:sz w:val="28"/>
                <w:szCs w:val="28"/>
              </w:rPr>
              <w:t>Демокрит</w:t>
            </w:r>
            <w:proofErr w:type="spellEnd"/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Д</w:t>
            </w:r>
          </w:p>
        </w:tc>
        <w:tc>
          <w:tcPr>
            <w:tcW w:w="4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4514B6">
              <w:rPr>
                <w:rFonts w:ascii="Times New Roman" w:hAnsi="Times New Roman"/>
                <w:sz w:val="28"/>
                <w:szCs w:val="28"/>
              </w:rPr>
              <w:t>Парменид</w:t>
            </w:r>
            <w:proofErr w:type="spellEnd"/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Е</w:t>
            </w:r>
          </w:p>
        </w:tc>
        <w:tc>
          <w:tcPr>
            <w:tcW w:w="4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Анаксимен</w:t>
            </w:r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Ж</w:t>
            </w:r>
          </w:p>
        </w:tc>
        <w:tc>
          <w:tcPr>
            <w:tcW w:w="4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Зенон</w:t>
            </w:r>
          </w:p>
        </w:tc>
      </w:tr>
    </w:tbl>
    <w:p w:rsidR="00DD5FA7" w:rsidRPr="004514B6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D5FA7" w:rsidRPr="004514B6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b/>
          <w:sz w:val="28"/>
          <w:szCs w:val="28"/>
        </w:rPr>
        <w:t>11. Соотнесите</w:t>
      </w:r>
      <w:r w:rsidRPr="004514B6">
        <w:rPr>
          <w:rFonts w:ascii="Times New Roman" w:hAnsi="Times New Roman"/>
          <w:sz w:val="28"/>
          <w:szCs w:val="28"/>
        </w:rPr>
        <w:t xml:space="preserve"> философское направление и идею, которая к нему относилась:</w:t>
      </w:r>
    </w:p>
    <w:p w:rsidR="00DD5FA7" w:rsidRPr="004514B6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92"/>
        <w:gridCol w:w="4392"/>
        <w:gridCol w:w="427"/>
        <w:gridCol w:w="4359"/>
      </w:tblGrid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Стоики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Аскетизм</w:t>
            </w:r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Киники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Сомнение, критика</w:t>
            </w:r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Киренаики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Чувственность, удовольствие, наслаждение</w:t>
            </w:r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Скептики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 xml:space="preserve">Спокойствие, невозмутимость, бесстрашие </w:t>
            </w:r>
          </w:p>
        </w:tc>
      </w:tr>
    </w:tbl>
    <w:p w:rsidR="00DD5FA7" w:rsidRPr="004514B6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D5FA7" w:rsidRPr="004514B6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b/>
          <w:sz w:val="28"/>
          <w:szCs w:val="28"/>
        </w:rPr>
        <w:t>12. Продолжите.</w:t>
      </w:r>
      <w:r w:rsidRPr="004514B6">
        <w:rPr>
          <w:rFonts w:ascii="Times New Roman" w:hAnsi="Times New Roman"/>
          <w:sz w:val="28"/>
          <w:szCs w:val="28"/>
        </w:rPr>
        <w:t xml:space="preserve">  Слова «человек есть мера всех вещей…» принадлежат…</w:t>
      </w:r>
    </w:p>
    <w:p w:rsidR="00DD5FA7" w:rsidRPr="004514B6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b/>
          <w:sz w:val="28"/>
          <w:szCs w:val="28"/>
        </w:rPr>
        <w:t>13. Соотнесите</w:t>
      </w:r>
      <w:r w:rsidRPr="004514B6">
        <w:rPr>
          <w:rFonts w:ascii="Times New Roman" w:hAnsi="Times New Roman"/>
          <w:sz w:val="28"/>
          <w:szCs w:val="28"/>
        </w:rPr>
        <w:t xml:space="preserve"> основной принцип средневековой философии и его характеристику:</w:t>
      </w:r>
    </w:p>
    <w:p w:rsidR="00DD5FA7" w:rsidRPr="004514B6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92"/>
        <w:gridCol w:w="4392"/>
        <w:gridCol w:w="427"/>
        <w:gridCol w:w="4359"/>
      </w:tblGrid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Догматизм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Вера и откровение как путь познания</w:t>
            </w:r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4514B6">
              <w:rPr>
                <w:rFonts w:ascii="Times New Roman" w:hAnsi="Times New Roman"/>
                <w:sz w:val="28"/>
                <w:szCs w:val="28"/>
              </w:rPr>
              <w:t>Иерархизм</w:t>
            </w:r>
            <w:proofErr w:type="spellEnd"/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Бог как истинное бытие</w:t>
            </w:r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Креационизм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Человек как творение бога</w:t>
            </w:r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Власть как божественное установление</w:t>
            </w:r>
          </w:p>
        </w:tc>
      </w:tr>
    </w:tbl>
    <w:p w:rsidR="00DD5FA7" w:rsidRPr="004514B6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D5FA7" w:rsidRPr="004514B6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b/>
          <w:sz w:val="28"/>
          <w:szCs w:val="28"/>
        </w:rPr>
        <w:t>14. Выберите правильный ответ.</w:t>
      </w:r>
      <w:r w:rsidRPr="004514B6">
        <w:rPr>
          <w:rFonts w:ascii="Times New Roman" w:hAnsi="Times New Roman"/>
          <w:sz w:val="28"/>
          <w:szCs w:val="28"/>
        </w:rPr>
        <w:t xml:space="preserve"> Эпоха Средневековья охватывает период</w:t>
      </w:r>
    </w:p>
    <w:p w:rsidR="00DD5FA7" w:rsidRPr="004514B6" w:rsidRDefault="00DD5FA7" w:rsidP="00DD5FA7">
      <w:pPr>
        <w:tabs>
          <w:tab w:val="left" w:pos="2500"/>
        </w:tabs>
        <w:spacing w:after="0" w:line="240" w:lineRule="auto"/>
        <w:ind w:left="708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sz w:val="28"/>
          <w:szCs w:val="28"/>
        </w:rPr>
        <w:t>А) IV-X  вв.</w:t>
      </w:r>
    </w:p>
    <w:p w:rsidR="00DD5FA7" w:rsidRPr="004514B6" w:rsidRDefault="00DD5FA7" w:rsidP="00DD5FA7">
      <w:pPr>
        <w:tabs>
          <w:tab w:val="left" w:pos="2500"/>
        </w:tabs>
        <w:spacing w:after="0" w:line="240" w:lineRule="auto"/>
        <w:ind w:left="708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sz w:val="28"/>
          <w:szCs w:val="28"/>
        </w:rPr>
        <w:t>Б) V-XV вв.</w:t>
      </w:r>
    </w:p>
    <w:p w:rsidR="00DD5FA7" w:rsidRPr="004514B6" w:rsidRDefault="00DD5FA7" w:rsidP="00DD5FA7">
      <w:pPr>
        <w:tabs>
          <w:tab w:val="left" w:pos="2500"/>
        </w:tabs>
        <w:spacing w:after="0" w:line="240" w:lineRule="auto"/>
        <w:ind w:left="708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sz w:val="28"/>
          <w:szCs w:val="28"/>
        </w:rPr>
        <w:t>В) III-IX вв.</w:t>
      </w:r>
    </w:p>
    <w:p w:rsidR="00DD5FA7" w:rsidRPr="004514B6" w:rsidRDefault="00DD5FA7" w:rsidP="00DD5FA7">
      <w:pPr>
        <w:tabs>
          <w:tab w:val="left" w:pos="2500"/>
        </w:tabs>
        <w:spacing w:after="0" w:line="240" w:lineRule="auto"/>
        <w:ind w:left="708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sz w:val="28"/>
          <w:szCs w:val="28"/>
        </w:rPr>
        <w:t xml:space="preserve">Г) </w:t>
      </w:r>
      <w:r w:rsidRPr="004514B6">
        <w:rPr>
          <w:rFonts w:ascii="Times New Roman" w:hAnsi="Times New Roman"/>
          <w:sz w:val="28"/>
          <w:szCs w:val="28"/>
          <w:lang w:val="en-US"/>
        </w:rPr>
        <w:t>VI</w:t>
      </w:r>
      <w:r w:rsidRPr="004514B6">
        <w:rPr>
          <w:rFonts w:ascii="Times New Roman" w:hAnsi="Times New Roman"/>
          <w:sz w:val="28"/>
          <w:szCs w:val="28"/>
        </w:rPr>
        <w:t>-</w:t>
      </w:r>
      <w:r w:rsidRPr="004514B6">
        <w:rPr>
          <w:rFonts w:ascii="Times New Roman" w:hAnsi="Times New Roman"/>
          <w:sz w:val="28"/>
          <w:szCs w:val="28"/>
          <w:lang w:val="en-US"/>
        </w:rPr>
        <w:t>XVI </w:t>
      </w:r>
      <w:r w:rsidRPr="004514B6">
        <w:rPr>
          <w:rFonts w:ascii="Times New Roman" w:hAnsi="Times New Roman"/>
          <w:sz w:val="28"/>
          <w:szCs w:val="28"/>
        </w:rPr>
        <w:t>вв.</w:t>
      </w:r>
    </w:p>
    <w:p w:rsidR="00DD5FA7" w:rsidRPr="004514B6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D5FA7" w:rsidRPr="004514B6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b/>
          <w:sz w:val="28"/>
          <w:szCs w:val="28"/>
        </w:rPr>
        <w:t>15. Выберите правильные ответы.</w:t>
      </w:r>
      <w:r w:rsidRPr="004514B6">
        <w:rPr>
          <w:rFonts w:ascii="Times New Roman" w:hAnsi="Times New Roman"/>
          <w:sz w:val="28"/>
          <w:szCs w:val="28"/>
        </w:rPr>
        <w:t xml:space="preserve"> Фома Аквинский  развивал идеи:</w:t>
      </w:r>
    </w:p>
    <w:p w:rsidR="00DD5FA7" w:rsidRPr="004514B6" w:rsidRDefault="00DD5FA7" w:rsidP="00DD5FA7">
      <w:pPr>
        <w:tabs>
          <w:tab w:val="left" w:pos="2500"/>
        </w:tabs>
        <w:spacing w:after="0" w:line="240" w:lineRule="auto"/>
        <w:ind w:left="708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sz w:val="28"/>
          <w:szCs w:val="28"/>
        </w:rPr>
        <w:t>А) духовного развития личности</w:t>
      </w:r>
    </w:p>
    <w:p w:rsidR="00DD5FA7" w:rsidRPr="004514B6" w:rsidRDefault="00DD5FA7" w:rsidP="00DD5FA7">
      <w:pPr>
        <w:tabs>
          <w:tab w:val="left" w:pos="2500"/>
        </w:tabs>
        <w:spacing w:after="0" w:line="240" w:lineRule="auto"/>
        <w:ind w:left="708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sz w:val="28"/>
          <w:szCs w:val="28"/>
        </w:rPr>
        <w:t>Б) проблемы соотношения веры и разума</w:t>
      </w:r>
    </w:p>
    <w:p w:rsidR="00DD5FA7" w:rsidRPr="004514B6" w:rsidRDefault="00DD5FA7" w:rsidP="00DD5FA7">
      <w:pPr>
        <w:tabs>
          <w:tab w:val="left" w:pos="2500"/>
        </w:tabs>
        <w:spacing w:after="0" w:line="240" w:lineRule="auto"/>
        <w:ind w:left="708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sz w:val="28"/>
          <w:szCs w:val="28"/>
        </w:rPr>
        <w:t>В) доказательства существования бога</w:t>
      </w:r>
    </w:p>
    <w:p w:rsidR="00DD5FA7" w:rsidRPr="004514B6" w:rsidRDefault="00DD5FA7" w:rsidP="00DD5FA7">
      <w:pPr>
        <w:tabs>
          <w:tab w:val="left" w:pos="2500"/>
        </w:tabs>
        <w:spacing w:after="0" w:line="240" w:lineRule="auto"/>
        <w:ind w:left="708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sz w:val="28"/>
          <w:szCs w:val="28"/>
        </w:rPr>
        <w:t>Г) проблемы теодицеи</w:t>
      </w:r>
    </w:p>
    <w:p w:rsidR="00DD5FA7" w:rsidRPr="004514B6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D5FA7" w:rsidRPr="004514B6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b/>
          <w:sz w:val="28"/>
          <w:szCs w:val="28"/>
        </w:rPr>
        <w:t>16. Назовите</w:t>
      </w:r>
      <w:r w:rsidRPr="004514B6">
        <w:rPr>
          <w:rFonts w:ascii="Times New Roman" w:hAnsi="Times New Roman"/>
          <w:sz w:val="28"/>
          <w:szCs w:val="28"/>
        </w:rPr>
        <w:t xml:space="preserve"> работы </w:t>
      </w:r>
      <w:proofErr w:type="spellStart"/>
      <w:r w:rsidRPr="004514B6">
        <w:rPr>
          <w:rFonts w:ascii="Times New Roman" w:hAnsi="Times New Roman"/>
          <w:sz w:val="28"/>
          <w:szCs w:val="28"/>
        </w:rPr>
        <w:t>Аврелия</w:t>
      </w:r>
      <w:proofErr w:type="spellEnd"/>
      <w:r w:rsidRPr="004514B6">
        <w:rPr>
          <w:rFonts w:ascii="Times New Roman" w:hAnsi="Times New Roman"/>
          <w:sz w:val="28"/>
          <w:szCs w:val="28"/>
        </w:rPr>
        <w:t xml:space="preserve"> Августина.</w:t>
      </w:r>
    </w:p>
    <w:p w:rsidR="00DD5FA7" w:rsidRPr="004514B6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b/>
          <w:sz w:val="28"/>
          <w:szCs w:val="28"/>
        </w:rPr>
        <w:t>17. Выберите правильные ответы.</w:t>
      </w:r>
      <w:r w:rsidRPr="004514B6">
        <w:rPr>
          <w:rFonts w:ascii="Times New Roman" w:hAnsi="Times New Roman"/>
          <w:sz w:val="28"/>
          <w:szCs w:val="28"/>
        </w:rPr>
        <w:t xml:space="preserve"> К особенностям философии Возрождения относятся:</w:t>
      </w:r>
    </w:p>
    <w:p w:rsidR="00DD5FA7" w:rsidRPr="004514B6" w:rsidRDefault="00DD5FA7" w:rsidP="00DD5FA7">
      <w:pPr>
        <w:tabs>
          <w:tab w:val="left" w:pos="2500"/>
        </w:tabs>
        <w:spacing w:after="0" w:line="240" w:lineRule="auto"/>
        <w:ind w:left="708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sz w:val="28"/>
          <w:szCs w:val="28"/>
        </w:rPr>
        <w:t xml:space="preserve">А) </w:t>
      </w:r>
      <w:proofErr w:type="spellStart"/>
      <w:r w:rsidRPr="004514B6">
        <w:rPr>
          <w:rFonts w:ascii="Times New Roman" w:hAnsi="Times New Roman"/>
          <w:sz w:val="28"/>
          <w:szCs w:val="28"/>
        </w:rPr>
        <w:t>теоцентризм</w:t>
      </w:r>
      <w:proofErr w:type="spellEnd"/>
    </w:p>
    <w:p w:rsidR="00DD5FA7" w:rsidRPr="004514B6" w:rsidRDefault="00DD5FA7" w:rsidP="00DD5FA7">
      <w:pPr>
        <w:tabs>
          <w:tab w:val="left" w:pos="2500"/>
        </w:tabs>
        <w:spacing w:after="0" w:line="240" w:lineRule="auto"/>
        <w:ind w:left="708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sz w:val="28"/>
          <w:szCs w:val="28"/>
        </w:rPr>
        <w:t>Б) гуманизм</w:t>
      </w:r>
    </w:p>
    <w:p w:rsidR="00DD5FA7" w:rsidRPr="004514B6" w:rsidRDefault="00DD5FA7" w:rsidP="00DD5FA7">
      <w:pPr>
        <w:tabs>
          <w:tab w:val="left" w:pos="2500"/>
        </w:tabs>
        <w:spacing w:after="0" w:line="240" w:lineRule="auto"/>
        <w:ind w:left="708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sz w:val="28"/>
          <w:szCs w:val="28"/>
        </w:rPr>
        <w:t>В) креационизм</w:t>
      </w:r>
    </w:p>
    <w:p w:rsidR="00DD5FA7" w:rsidRPr="004514B6" w:rsidRDefault="00DD5FA7" w:rsidP="00DD5FA7">
      <w:pPr>
        <w:tabs>
          <w:tab w:val="left" w:pos="2500"/>
        </w:tabs>
        <w:spacing w:after="0" w:line="240" w:lineRule="auto"/>
        <w:ind w:left="708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sz w:val="28"/>
          <w:szCs w:val="28"/>
        </w:rPr>
        <w:t>Г) антропоцентризм</w:t>
      </w:r>
    </w:p>
    <w:p w:rsidR="00DD5FA7" w:rsidRPr="004514B6" w:rsidRDefault="00DD5FA7" w:rsidP="00DD5FA7">
      <w:pPr>
        <w:tabs>
          <w:tab w:val="left" w:pos="2500"/>
        </w:tabs>
        <w:spacing w:after="0" w:line="240" w:lineRule="auto"/>
        <w:ind w:left="708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sz w:val="28"/>
          <w:szCs w:val="28"/>
        </w:rPr>
        <w:t>Д) магия</w:t>
      </w:r>
    </w:p>
    <w:p w:rsidR="00DD5FA7" w:rsidRPr="004514B6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D5FA7" w:rsidRPr="004514B6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b/>
          <w:sz w:val="28"/>
          <w:szCs w:val="28"/>
        </w:rPr>
        <w:t>18. Соотнесите</w:t>
      </w:r>
      <w:r w:rsidRPr="004514B6">
        <w:rPr>
          <w:rFonts w:ascii="Times New Roman" w:hAnsi="Times New Roman"/>
          <w:sz w:val="28"/>
          <w:szCs w:val="28"/>
        </w:rPr>
        <w:t xml:space="preserve"> направление философии Возрождения и представителей:</w:t>
      </w:r>
    </w:p>
    <w:p w:rsidR="00DD5FA7" w:rsidRPr="004514B6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92"/>
        <w:gridCol w:w="4392"/>
        <w:gridCol w:w="427"/>
        <w:gridCol w:w="4359"/>
      </w:tblGrid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Натурфилософия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М. Монтень</w:t>
            </w:r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Политическая философия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Т. Мор</w:t>
            </w:r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Н. Кузанский</w:t>
            </w:r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 xml:space="preserve">Э. </w:t>
            </w:r>
            <w:proofErr w:type="spellStart"/>
            <w:r w:rsidRPr="004514B6">
              <w:rPr>
                <w:rFonts w:ascii="Times New Roman" w:hAnsi="Times New Roman"/>
                <w:sz w:val="28"/>
                <w:szCs w:val="28"/>
              </w:rPr>
              <w:t>Роттердамский</w:t>
            </w:r>
            <w:proofErr w:type="spellEnd"/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Д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Г. Галилей</w:t>
            </w:r>
          </w:p>
        </w:tc>
      </w:tr>
      <w:tr w:rsidR="00DD5FA7" w:rsidRPr="004514B6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Е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4514B6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514B6">
              <w:rPr>
                <w:rFonts w:ascii="Times New Roman" w:hAnsi="Times New Roman"/>
                <w:sz w:val="28"/>
                <w:szCs w:val="28"/>
              </w:rPr>
              <w:t>Н. Макиавелли</w:t>
            </w:r>
          </w:p>
        </w:tc>
      </w:tr>
    </w:tbl>
    <w:p w:rsidR="00DD5FA7" w:rsidRPr="004514B6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D5FA7" w:rsidRPr="004514B6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b/>
          <w:sz w:val="28"/>
          <w:szCs w:val="28"/>
        </w:rPr>
        <w:t>19. Выберите правильный ответ.</w:t>
      </w:r>
      <w:r w:rsidRPr="004514B6">
        <w:rPr>
          <w:rFonts w:ascii="Times New Roman" w:hAnsi="Times New Roman"/>
          <w:sz w:val="28"/>
          <w:szCs w:val="28"/>
        </w:rPr>
        <w:t xml:space="preserve"> Эпоха Возрождения начинается </w:t>
      </w:r>
      <w:proofErr w:type="gramStart"/>
      <w:r w:rsidRPr="004514B6">
        <w:rPr>
          <w:rFonts w:ascii="Times New Roman" w:hAnsi="Times New Roman"/>
          <w:sz w:val="28"/>
          <w:szCs w:val="28"/>
        </w:rPr>
        <w:t>с</w:t>
      </w:r>
      <w:proofErr w:type="gramEnd"/>
      <w:r w:rsidRPr="004514B6">
        <w:rPr>
          <w:rFonts w:ascii="Times New Roman" w:hAnsi="Times New Roman"/>
          <w:sz w:val="28"/>
          <w:szCs w:val="28"/>
        </w:rPr>
        <w:t>…</w:t>
      </w:r>
    </w:p>
    <w:p w:rsidR="00DD5FA7" w:rsidRPr="004514B6" w:rsidRDefault="00DD5FA7" w:rsidP="00DD5FA7">
      <w:pPr>
        <w:tabs>
          <w:tab w:val="left" w:pos="2500"/>
        </w:tabs>
        <w:spacing w:after="0" w:line="240" w:lineRule="auto"/>
        <w:ind w:left="708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sz w:val="28"/>
          <w:szCs w:val="28"/>
        </w:rPr>
        <w:t xml:space="preserve">А) </w:t>
      </w:r>
      <w:r w:rsidRPr="004514B6">
        <w:rPr>
          <w:rFonts w:ascii="Times New Roman" w:hAnsi="Times New Roman"/>
          <w:sz w:val="28"/>
          <w:szCs w:val="28"/>
          <w:lang w:val="en-US"/>
        </w:rPr>
        <w:t>XIV </w:t>
      </w:r>
      <w:r w:rsidRPr="004514B6">
        <w:rPr>
          <w:rFonts w:ascii="Times New Roman" w:hAnsi="Times New Roman"/>
          <w:sz w:val="28"/>
          <w:szCs w:val="28"/>
        </w:rPr>
        <w:t>века</w:t>
      </w:r>
    </w:p>
    <w:p w:rsidR="00DD5FA7" w:rsidRPr="004514B6" w:rsidRDefault="00DD5FA7" w:rsidP="00DD5FA7">
      <w:pPr>
        <w:tabs>
          <w:tab w:val="left" w:pos="2500"/>
        </w:tabs>
        <w:spacing w:after="0" w:line="240" w:lineRule="auto"/>
        <w:ind w:left="708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sz w:val="28"/>
          <w:szCs w:val="28"/>
        </w:rPr>
        <w:t xml:space="preserve">Б) </w:t>
      </w:r>
      <w:r w:rsidRPr="004514B6">
        <w:rPr>
          <w:rFonts w:ascii="Times New Roman" w:hAnsi="Times New Roman"/>
          <w:sz w:val="28"/>
          <w:szCs w:val="28"/>
          <w:lang w:val="en-US"/>
        </w:rPr>
        <w:t>XV</w:t>
      </w:r>
      <w:r w:rsidRPr="004514B6">
        <w:rPr>
          <w:rFonts w:ascii="Times New Roman" w:hAnsi="Times New Roman"/>
          <w:sz w:val="28"/>
          <w:szCs w:val="28"/>
        </w:rPr>
        <w:t xml:space="preserve"> века</w:t>
      </w:r>
    </w:p>
    <w:p w:rsidR="00DD5FA7" w:rsidRPr="004514B6" w:rsidRDefault="00DD5FA7" w:rsidP="00DD5FA7">
      <w:pPr>
        <w:tabs>
          <w:tab w:val="left" w:pos="2500"/>
        </w:tabs>
        <w:spacing w:after="0" w:line="240" w:lineRule="auto"/>
        <w:ind w:left="708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sz w:val="28"/>
          <w:szCs w:val="28"/>
        </w:rPr>
        <w:t xml:space="preserve">В) </w:t>
      </w:r>
      <w:r w:rsidRPr="004514B6">
        <w:rPr>
          <w:rFonts w:ascii="Times New Roman" w:hAnsi="Times New Roman"/>
          <w:sz w:val="28"/>
          <w:szCs w:val="28"/>
          <w:lang w:val="en-US"/>
        </w:rPr>
        <w:t>XVI</w:t>
      </w:r>
      <w:r w:rsidRPr="004514B6">
        <w:rPr>
          <w:rFonts w:ascii="Times New Roman" w:hAnsi="Times New Roman"/>
          <w:sz w:val="28"/>
          <w:szCs w:val="28"/>
        </w:rPr>
        <w:t xml:space="preserve"> века</w:t>
      </w:r>
    </w:p>
    <w:p w:rsidR="00DD5FA7" w:rsidRPr="004514B6" w:rsidRDefault="00DD5FA7" w:rsidP="00DD5FA7">
      <w:pPr>
        <w:tabs>
          <w:tab w:val="left" w:pos="2500"/>
        </w:tabs>
        <w:spacing w:after="0" w:line="240" w:lineRule="auto"/>
        <w:ind w:left="708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sz w:val="28"/>
          <w:szCs w:val="28"/>
        </w:rPr>
        <w:t xml:space="preserve">Г) </w:t>
      </w:r>
      <w:r w:rsidRPr="004514B6">
        <w:rPr>
          <w:rFonts w:ascii="Times New Roman" w:hAnsi="Times New Roman"/>
          <w:sz w:val="28"/>
          <w:szCs w:val="28"/>
          <w:lang w:val="en-US"/>
        </w:rPr>
        <w:t>XVII</w:t>
      </w:r>
      <w:r w:rsidRPr="004514B6">
        <w:rPr>
          <w:rFonts w:ascii="Times New Roman" w:hAnsi="Times New Roman"/>
          <w:sz w:val="28"/>
          <w:szCs w:val="28"/>
        </w:rPr>
        <w:t xml:space="preserve"> века</w:t>
      </w:r>
    </w:p>
    <w:p w:rsidR="00DD5FA7" w:rsidRPr="004514B6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D5FA7" w:rsidRPr="004514B6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4514B6">
        <w:rPr>
          <w:rFonts w:ascii="Times New Roman" w:hAnsi="Times New Roman"/>
          <w:b/>
          <w:sz w:val="28"/>
          <w:szCs w:val="28"/>
        </w:rPr>
        <w:t>20. Продолжите.</w:t>
      </w:r>
      <w:r w:rsidRPr="004514B6">
        <w:rPr>
          <w:rFonts w:ascii="Times New Roman" w:hAnsi="Times New Roman"/>
          <w:sz w:val="28"/>
          <w:szCs w:val="28"/>
        </w:rPr>
        <w:t xml:space="preserve"> Слова «точно известно, что ничего точно не известно» принадлежат…</w:t>
      </w:r>
    </w:p>
    <w:p w:rsidR="00DD5FA7" w:rsidRDefault="00DD5FA7" w:rsidP="00DD5FA7"/>
    <w:p w:rsidR="00664F4D" w:rsidRDefault="00664F4D" w:rsidP="00DD5FA7"/>
    <w:p w:rsidR="00664F4D" w:rsidRDefault="00664F4D" w:rsidP="00DD5FA7"/>
    <w:p w:rsidR="00664F4D" w:rsidRDefault="00664F4D" w:rsidP="00DD5FA7"/>
    <w:p w:rsidR="00664F4D" w:rsidRDefault="00664F4D" w:rsidP="00DD5FA7"/>
    <w:p w:rsidR="00664F4D" w:rsidRDefault="00664F4D" w:rsidP="00DD5FA7"/>
    <w:p w:rsidR="00664F4D" w:rsidRDefault="00664F4D" w:rsidP="00DD5FA7"/>
    <w:p w:rsidR="00664F4D" w:rsidRDefault="00664F4D" w:rsidP="00DD5FA7"/>
    <w:p w:rsidR="00664F4D" w:rsidRDefault="00664F4D" w:rsidP="00DD5FA7"/>
    <w:p w:rsidR="00664F4D" w:rsidRDefault="00664F4D" w:rsidP="00DD5FA7"/>
    <w:p w:rsidR="00664F4D" w:rsidRDefault="00664F4D" w:rsidP="00DD5FA7"/>
    <w:p w:rsidR="00664F4D" w:rsidRDefault="00664F4D" w:rsidP="00DD5FA7"/>
    <w:p w:rsidR="00664F4D" w:rsidRDefault="00664F4D" w:rsidP="00DD5FA7"/>
    <w:p w:rsidR="00664F4D" w:rsidRDefault="00664F4D" w:rsidP="00DD5FA7"/>
    <w:p w:rsidR="00664F4D" w:rsidRDefault="00664F4D" w:rsidP="00DD5FA7"/>
    <w:p w:rsidR="00664F4D" w:rsidRDefault="00664F4D" w:rsidP="00DD5FA7"/>
    <w:p w:rsidR="00664F4D" w:rsidRDefault="00664F4D" w:rsidP="00DD5FA7"/>
    <w:p w:rsidR="00664F4D" w:rsidRDefault="00664F4D" w:rsidP="00DD5FA7"/>
    <w:p w:rsidR="00664F4D" w:rsidRDefault="00664F4D" w:rsidP="00DD5FA7"/>
    <w:p w:rsidR="00664F4D" w:rsidRDefault="00664F4D" w:rsidP="00DD5FA7"/>
    <w:p w:rsidR="00664F4D" w:rsidRDefault="00664F4D" w:rsidP="00DD5FA7"/>
    <w:p w:rsidR="00664F4D" w:rsidRDefault="00664F4D" w:rsidP="00DD5FA7"/>
    <w:p w:rsidR="00664F4D" w:rsidRDefault="00664F4D" w:rsidP="00DD5FA7"/>
    <w:p w:rsidR="00664F4D" w:rsidRDefault="00664F4D" w:rsidP="00DD5FA7"/>
    <w:p w:rsidR="00664F4D" w:rsidRDefault="00664F4D" w:rsidP="00DD5FA7"/>
    <w:p w:rsidR="00664F4D" w:rsidRDefault="00664F4D" w:rsidP="00DD5FA7"/>
    <w:p w:rsidR="00664F4D" w:rsidRDefault="00664F4D" w:rsidP="00DD5FA7"/>
    <w:p w:rsidR="00664F4D" w:rsidRDefault="00664F4D" w:rsidP="00DD5FA7"/>
    <w:p w:rsidR="00664F4D" w:rsidRPr="00DD5FA7" w:rsidRDefault="00664F4D" w:rsidP="00664F4D">
      <w:pPr>
        <w:pStyle w:val="a9"/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DD5FA7">
        <w:rPr>
          <w:rFonts w:ascii="Times New Roman" w:hAnsi="Times New Roman"/>
          <w:b/>
          <w:sz w:val="28"/>
          <w:szCs w:val="28"/>
        </w:rPr>
        <w:t xml:space="preserve">Инструкция для </w:t>
      </w:r>
      <w:proofErr w:type="gramStart"/>
      <w:r w:rsidRPr="00DD5FA7">
        <w:rPr>
          <w:rFonts w:ascii="Times New Roman" w:hAnsi="Times New Roman"/>
          <w:b/>
          <w:sz w:val="28"/>
          <w:szCs w:val="28"/>
        </w:rPr>
        <w:t>обучающихся</w:t>
      </w:r>
      <w:proofErr w:type="gramEnd"/>
    </w:p>
    <w:p w:rsidR="00664F4D" w:rsidRPr="00DD5FA7" w:rsidRDefault="00664F4D" w:rsidP="00664F4D">
      <w:pPr>
        <w:pStyle w:val="a9"/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DD5FA7">
        <w:rPr>
          <w:rFonts w:ascii="Times New Roman" w:hAnsi="Times New Roman"/>
          <w:b/>
          <w:sz w:val="28"/>
          <w:szCs w:val="28"/>
        </w:rPr>
        <w:t xml:space="preserve"> к текущему тестовому контролю</w:t>
      </w:r>
    </w:p>
    <w:p w:rsidR="00664F4D" w:rsidRPr="00DD5FA7" w:rsidRDefault="00664F4D" w:rsidP="00664F4D">
      <w:pPr>
        <w:pStyle w:val="a9"/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DD5FA7">
        <w:rPr>
          <w:rFonts w:ascii="Times New Roman" w:hAnsi="Times New Roman"/>
          <w:b/>
          <w:sz w:val="28"/>
          <w:szCs w:val="28"/>
        </w:rPr>
        <w:t xml:space="preserve"> по дисциплине «Основы философии»</w:t>
      </w:r>
    </w:p>
    <w:p w:rsidR="00664F4D" w:rsidRPr="00DD5FA7" w:rsidRDefault="00664F4D" w:rsidP="00664F4D">
      <w:pPr>
        <w:pStyle w:val="a9"/>
        <w:spacing w:line="360" w:lineRule="auto"/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DD5FA7">
        <w:rPr>
          <w:rFonts w:ascii="Times New Roman" w:hAnsi="Times New Roman"/>
          <w:b/>
          <w:sz w:val="28"/>
          <w:szCs w:val="28"/>
        </w:rPr>
        <w:t>по теме: «</w:t>
      </w:r>
      <w:r w:rsidRPr="00DD5FA7">
        <w:rPr>
          <w:rFonts w:ascii="Times New Roman" w:hAnsi="Times New Roman"/>
          <w:bCs/>
          <w:sz w:val="28"/>
          <w:szCs w:val="28"/>
        </w:rPr>
        <w:t>Основные идеи истории мировой философии от античности до новейшего времени»</w:t>
      </w:r>
    </w:p>
    <w:p w:rsidR="00664F4D" w:rsidRDefault="00664F4D" w:rsidP="00664F4D">
      <w:pPr>
        <w:pStyle w:val="a9"/>
        <w:spacing w:line="240" w:lineRule="atLeast"/>
        <w:jc w:val="center"/>
        <w:rPr>
          <w:rFonts w:ascii="Times New Roman" w:hAnsi="Times New Roman"/>
          <w:b/>
          <w:sz w:val="28"/>
          <w:szCs w:val="28"/>
        </w:rPr>
      </w:pPr>
    </w:p>
    <w:p w:rsidR="00664F4D" w:rsidRDefault="00664F4D" w:rsidP="00664F4D">
      <w:pPr>
        <w:pStyle w:val="a9"/>
        <w:spacing w:line="240" w:lineRule="atLeast"/>
        <w:jc w:val="center"/>
        <w:rPr>
          <w:rFonts w:ascii="Times New Roman" w:hAnsi="Times New Roman"/>
          <w:b/>
          <w:sz w:val="28"/>
          <w:szCs w:val="28"/>
        </w:rPr>
      </w:pPr>
    </w:p>
    <w:p w:rsidR="00664F4D" w:rsidRPr="00664F4D" w:rsidRDefault="00664F4D" w:rsidP="00664F4D">
      <w:pPr>
        <w:pStyle w:val="a9"/>
        <w:spacing w:line="240" w:lineRule="atLeast"/>
        <w:jc w:val="center"/>
        <w:rPr>
          <w:rFonts w:ascii="Times New Roman" w:hAnsi="Times New Roman"/>
          <w:b/>
          <w:sz w:val="28"/>
          <w:szCs w:val="28"/>
        </w:rPr>
      </w:pPr>
      <w:r w:rsidRPr="00664F4D">
        <w:rPr>
          <w:rFonts w:ascii="Times New Roman" w:hAnsi="Times New Roman"/>
          <w:b/>
          <w:sz w:val="28"/>
          <w:szCs w:val="28"/>
        </w:rPr>
        <w:t>Уважаемый студент!</w:t>
      </w:r>
    </w:p>
    <w:p w:rsidR="00664F4D" w:rsidRPr="00664F4D" w:rsidRDefault="00664F4D" w:rsidP="00664F4D">
      <w:pPr>
        <w:spacing w:after="0" w:line="240" w:lineRule="atLeast"/>
        <w:jc w:val="center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 xml:space="preserve">Перед Вами тестовое задание, состоящее из </w:t>
      </w:r>
      <w:r>
        <w:rPr>
          <w:rFonts w:ascii="Times New Roman" w:hAnsi="Times New Roman"/>
          <w:sz w:val="28"/>
          <w:szCs w:val="28"/>
        </w:rPr>
        <w:t>2</w:t>
      </w:r>
      <w:r w:rsidRPr="00664F4D">
        <w:rPr>
          <w:rFonts w:ascii="Times New Roman" w:hAnsi="Times New Roman"/>
          <w:sz w:val="28"/>
          <w:szCs w:val="28"/>
        </w:rPr>
        <w:t>0 вопросов.</w:t>
      </w:r>
    </w:p>
    <w:p w:rsidR="00664F4D" w:rsidRPr="00664F4D" w:rsidRDefault="00664F4D" w:rsidP="00664F4D">
      <w:pPr>
        <w:spacing w:after="0" w:line="240" w:lineRule="atLeast"/>
        <w:jc w:val="center"/>
        <w:rPr>
          <w:rFonts w:ascii="Times New Roman" w:hAnsi="Times New Roman"/>
          <w:sz w:val="28"/>
          <w:szCs w:val="28"/>
        </w:rPr>
      </w:pPr>
    </w:p>
    <w:p w:rsidR="00664F4D" w:rsidRPr="00664F4D" w:rsidRDefault="00664F4D" w:rsidP="00664F4D">
      <w:pPr>
        <w:spacing w:after="0" w:line="240" w:lineRule="atLeast"/>
        <w:jc w:val="center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Время выполнения тестового задания – 40 минут.</w:t>
      </w:r>
    </w:p>
    <w:p w:rsidR="00664F4D" w:rsidRPr="00664F4D" w:rsidRDefault="00664F4D" w:rsidP="00664F4D">
      <w:pPr>
        <w:spacing w:after="0" w:line="240" w:lineRule="atLeast"/>
        <w:jc w:val="center"/>
        <w:rPr>
          <w:rFonts w:ascii="Times New Roman" w:hAnsi="Times New Roman"/>
          <w:sz w:val="28"/>
          <w:szCs w:val="28"/>
        </w:rPr>
      </w:pPr>
    </w:p>
    <w:p w:rsidR="00664F4D" w:rsidRPr="00664F4D" w:rsidRDefault="00664F4D" w:rsidP="00664F4D">
      <w:pPr>
        <w:spacing w:after="0" w:line="240" w:lineRule="atLeast"/>
        <w:jc w:val="center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Критерии оценивания тестового задания:</w:t>
      </w:r>
    </w:p>
    <w:p w:rsidR="00664F4D" w:rsidRPr="00664F4D" w:rsidRDefault="00664F4D" w:rsidP="00664F4D">
      <w:pPr>
        <w:spacing w:after="0" w:line="240" w:lineRule="atLeast"/>
        <w:jc w:val="center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0-</w:t>
      </w:r>
      <w:r>
        <w:rPr>
          <w:rFonts w:ascii="Times New Roman" w:hAnsi="Times New Roman"/>
          <w:sz w:val="28"/>
          <w:szCs w:val="28"/>
        </w:rPr>
        <w:t>28</w:t>
      </w:r>
      <w:r w:rsidRPr="00664F4D">
        <w:rPr>
          <w:rFonts w:ascii="Times New Roman" w:hAnsi="Times New Roman"/>
          <w:sz w:val="28"/>
          <w:szCs w:val="28"/>
        </w:rPr>
        <w:t xml:space="preserve"> баллов – отметка «2»</w:t>
      </w:r>
    </w:p>
    <w:p w:rsidR="00664F4D" w:rsidRPr="00664F4D" w:rsidRDefault="00664F4D" w:rsidP="00664F4D">
      <w:pPr>
        <w:spacing w:after="0" w:line="240" w:lineRule="atLeast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29</w:t>
      </w:r>
      <w:r w:rsidRPr="00664F4D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>33</w:t>
      </w:r>
      <w:r w:rsidRPr="00664F4D">
        <w:rPr>
          <w:rFonts w:ascii="Times New Roman" w:hAnsi="Times New Roman"/>
          <w:sz w:val="28"/>
          <w:szCs w:val="28"/>
        </w:rPr>
        <w:t xml:space="preserve"> балла – отметка «3»</w:t>
      </w:r>
    </w:p>
    <w:p w:rsidR="00664F4D" w:rsidRPr="00664F4D" w:rsidRDefault="00664F4D" w:rsidP="00664F4D">
      <w:pPr>
        <w:spacing w:after="0" w:line="240" w:lineRule="atLeast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34</w:t>
      </w:r>
      <w:r w:rsidRPr="00664F4D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>39</w:t>
      </w:r>
      <w:r w:rsidRPr="00664F4D">
        <w:rPr>
          <w:rFonts w:ascii="Times New Roman" w:hAnsi="Times New Roman"/>
          <w:sz w:val="28"/>
          <w:szCs w:val="28"/>
        </w:rPr>
        <w:t xml:space="preserve"> баллов – отметка «4»</w:t>
      </w:r>
    </w:p>
    <w:p w:rsidR="00664F4D" w:rsidRPr="00664F4D" w:rsidRDefault="00664F4D" w:rsidP="00664F4D">
      <w:pPr>
        <w:spacing w:after="0" w:line="240" w:lineRule="atLeast"/>
        <w:jc w:val="center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40</w:t>
      </w:r>
      <w:r w:rsidRPr="00664F4D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>42</w:t>
      </w:r>
      <w:r w:rsidRPr="00664F4D">
        <w:rPr>
          <w:rFonts w:ascii="Times New Roman" w:hAnsi="Times New Roman"/>
          <w:sz w:val="28"/>
          <w:szCs w:val="28"/>
        </w:rPr>
        <w:t xml:space="preserve"> баллов – отметка «5»</w:t>
      </w:r>
    </w:p>
    <w:p w:rsidR="00664F4D" w:rsidRPr="00664F4D" w:rsidRDefault="00664F4D" w:rsidP="00664F4D">
      <w:pPr>
        <w:pStyle w:val="a9"/>
        <w:spacing w:line="240" w:lineRule="atLeast"/>
        <w:jc w:val="center"/>
        <w:rPr>
          <w:rFonts w:ascii="Times New Roman" w:hAnsi="Times New Roman"/>
          <w:b/>
          <w:sz w:val="28"/>
          <w:szCs w:val="28"/>
        </w:rPr>
      </w:pPr>
    </w:p>
    <w:p w:rsidR="00664F4D" w:rsidRPr="00664F4D" w:rsidRDefault="00664F4D" w:rsidP="00664F4D">
      <w:pPr>
        <w:pStyle w:val="a9"/>
        <w:spacing w:line="240" w:lineRule="atLeast"/>
        <w:jc w:val="center"/>
        <w:rPr>
          <w:rFonts w:ascii="Times New Roman" w:hAnsi="Times New Roman"/>
          <w:b/>
          <w:sz w:val="28"/>
          <w:szCs w:val="28"/>
        </w:rPr>
      </w:pPr>
    </w:p>
    <w:p w:rsidR="00664F4D" w:rsidRPr="00664F4D" w:rsidRDefault="00664F4D" w:rsidP="00664F4D">
      <w:pPr>
        <w:pStyle w:val="a9"/>
        <w:spacing w:line="240" w:lineRule="atLeast"/>
        <w:jc w:val="center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Задания выполняйте последовательно, в том порядке, в котором они даны. Для экономии времени пропускайте задание, которое не удается выполнить сразу, и переходите к следующему. Если после выполнения всей работы у Вас останется время, то Вы можете вернуться к пропущенным заданиям. Постарайтесь выполнить как можно больше заданий и набрать наибольшее количество баллов.</w:t>
      </w:r>
    </w:p>
    <w:p w:rsidR="00664F4D" w:rsidRPr="00664F4D" w:rsidRDefault="00664F4D" w:rsidP="00664F4D">
      <w:pPr>
        <w:pStyle w:val="a9"/>
        <w:spacing w:line="240" w:lineRule="atLeast"/>
        <w:jc w:val="center"/>
        <w:rPr>
          <w:rFonts w:ascii="Times New Roman" w:hAnsi="Times New Roman"/>
          <w:sz w:val="28"/>
          <w:szCs w:val="28"/>
        </w:rPr>
      </w:pPr>
    </w:p>
    <w:p w:rsidR="00664F4D" w:rsidRPr="00664F4D" w:rsidRDefault="00664F4D" w:rsidP="00664F4D">
      <w:pPr>
        <w:pStyle w:val="a9"/>
        <w:spacing w:line="240" w:lineRule="atLeast"/>
        <w:jc w:val="center"/>
        <w:rPr>
          <w:rFonts w:ascii="Times New Roman" w:hAnsi="Times New Roman"/>
          <w:b/>
          <w:sz w:val="28"/>
          <w:szCs w:val="28"/>
        </w:rPr>
      </w:pPr>
      <w:r w:rsidRPr="00664F4D">
        <w:rPr>
          <w:rFonts w:ascii="Times New Roman" w:hAnsi="Times New Roman"/>
          <w:b/>
          <w:sz w:val="28"/>
          <w:szCs w:val="28"/>
        </w:rPr>
        <w:t>Успеха!</w:t>
      </w:r>
    </w:p>
    <w:p w:rsidR="00664F4D" w:rsidRDefault="00664F4D" w:rsidP="00664F4D">
      <w:pPr>
        <w:jc w:val="center"/>
        <w:rPr>
          <w:rFonts w:ascii="Times New Roman" w:hAnsi="Times New Roman"/>
          <w:b/>
          <w:sz w:val="28"/>
          <w:szCs w:val="28"/>
          <w:u w:val="single"/>
        </w:rPr>
      </w:pPr>
    </w:p>
    <w:p w:rsidR="00664F4D" w:rsidRDefault="00664F4D" w:rsidP="00664F4D">
      <w:pPr>
        <w:jc w:val="center"/>
        <w:rPr>
          <w:rFonts w:ascii="Times New Roman" w:hAnsi="Times New Roman"/>
          <w:b/>
          <w:sz w:val="28"/>
          <w:szCs w:val="28"/>
          <w:u w:val="single"/>
        </w:rPr>
      </w:pPr>
    </w:p>
    <w:p w:rsidR="00664F4D" w:rsidRDefault="00664F4D" w:rsidP="00664F4D">
      <w:pPr>
        <w:jc w:val="center"/>
        <w:rPr>
          <w:rFonts w:ascii="Times New Roman" w:hAnsi="Times New Roman"/>
          <w:b/>
          <w:sz w:val="28"/>
          <w:szCs w:val="28"/>
          <w:u w:val="single"/>
        </w:rPr>
      </w:pPr>
    </w:p>
    <w:p w:rsidR="00664F4D" w:rsidRDefault="00664F4D" w:rsidP="00664F4D">
      <w:pPr>
        <w:jc w:val="center"/>
        <w:rPr>
          <w:rFonts w:ascii="Times New Roman" w:hAnsi="Times New Roman"/>
          <w:b/>
          <w:sz w:val="28"/>
          <w:szCs w:val="28"/>
          <w:u w:val="single"/>
        </w:rPr>
      </w:pPr>
    </w:p>
    <w:p w:rsidR="00664F4D" w:rsidRDefault="00664F4D" w:rsidP="00664F4D">
      <w:pPr>
        <w:jc w:val="center"/>
        <w:rPr>
          <w:rFonts w:ascii="Times New Roman" w:hAnsi="Times New Roman"/>
          <w:b/>
          <w:sz w:val="28"/>
          <w:szCs w:val="28"/>
          <w:u w:val="single"/>
        </w:rPr>
      </w:pPr>
    </w:p>
    <w:p w:rsidR="00664F4D" w:rsidRDefault="00664F4D" w:rsidP="00664F4D">
      <w:pPr>
        <w:jc w:val="center"/>
        <w:rPr>
          <w:rFonts w:ascii="Times New Roman" w:hAnsi="Times New Roman"/>
          <w:b/>
          <w:sz w:val="28"/>
          <w:szCs w:val="28"/>
          <w:u w:val="single"/>
        </w:rPr>
      </w:pPr>
    </w:p>
    <w:p w:rsidR="00664F4D" w:rsidRDefault="00664F4D" w:rsidP="00664F4D">
      <w:pPr>
        <w:jc w:val="center"/>
        <w:rPr>
          <w:rFonts w:ascii="Times New Roman" w:hAnsi="Times New Roman"/>
          <w:b/>
          <w:sz w:val="28"/>
          <w:szCs w:val="28"/>
          <w:u w:val="single"/>
        </w:rPr>
      </w:pPr>
    </w:p>
    <w:p w:rsidR="00664F4D" w:rsidRDefault="00664F4D" w:rsidP="00664F4D">
      <w:pPr>
        <w:jc w:val="center"/>
        <w:rPr>
          <w:rFonts w:ascii="Times New Roman" w:hAnsi="Times New Roman"/>
          <w:b/>
          <w:sz w:val="28"/>
          <w:szCs w:val="28"/>
          <w:u w:val="single"/>
        </w:rPr>
      </w:pPr>
    </w:p>
    <w:p w:rsidR="00664F4D" w:rsidRDefault="00664F4D" w:rsidP="00664F4D">
      <w:pPr>
        <w:jc w:val="center"/>
        <w:rPr>
          <w:rFonts w:ascii="Times New Roman" w:hAnsi="Times New Roman"/>
          <w:b/>
          <w:sz w:val="28"/>
          <w:szCs w:val="28"/>
          <w:u w:val="single"/>
        </w:rPr>
      </w:pPr>
    </w:p>
    <w:p w:rsidR="00664F4D" w:rsidRDefault="00664F4D" w:rsidP="00664F4D">
      <w:pPr>
        <w:jc w:val="center"/>
        <w:rPr>
          <w:rFonts w:ascii="Times New Roman" w:hAnsi="Times New Roman"/>
          <w:b/>
          <w:sz w:val="28"/>
          <w:szCs w:val="28"/>
          <w:u w:val="single"/>
        </w:rPr>
      </w:pPr>
    </w:p>
    <w:p w:rsidR="00664F4D" w:rsidRDefault="00664F4D" w:rsidP="00664F4D">
      <w:pPr>
        <w:jc w:val="center"/>
        <w:rPr>
          <w:rFonts w:ascii="Times New Roman" w:hAnsi="Times New Roman"/>
          <w:b/>
          <w:sz w:val="28"/>
          <w:szCs w:val="28"/>
          <w:u w:val="single"/>
        </w:rPr>
      </w:pPr>
    </w:p>
    <w:p w:rsidR="00664F4D" w:rsidRDefault="00664F4D" w:rsidP="00664F4D">
      <w:pPr>
        <w:jc w:val="center"/>
        <w:rPr>
          <w:rFonts w:ascii="Times New Roman" w:hAnsi="Times New Roman"/>
          <w:b/>
          <w:sz w:val="28"/>
          <w:szCs w:val="28"/>
          <w:u w:val="single"/>
        </w:rPr>
      </w:pPr>
    </w:p>
    <w:p w:rsidR="00DD5FA7" w:rsidRPr="003950B2" w:rsidRDefault="00DD5FA7" w:rsidP="00664F4D">
      <w:pPr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3950B2">
        <w:rPr>
          <w:rFonts w:ascii="Times New Roman" w:hAnsi="Times New Roman"/>
          <w:b/>
          <w:sz w:val="28"/>
          <w:szCs w:val="28"/>
          <w:u w:val="single"/>
        </w:rPr>
        <w:t>Вариант 2.</w:t>
      </w:r>
    </w:p>
    <w:p w:rsidR="00DD5FA7" w:rsidRPr="003950B2" w:rsidRDefault="00DD5FA7" w:rsidP="00DD5FA7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950B2">
        <w:rPr>
          <w:rFonts w:ascii="Times New Roman" w:hAnsi="Times New Roman"/>
          <w:b/>
          <w:sz w:val="28"/>
          <w:szCs w:val="28"/>
        </w:rPr>
        <w:t>1. Выберите</w:t>
      </w:r>
      <w:r w:rsidRPr="003950B2">
        <w:rPr>
          <w:rFonts w:ascii="Times New Roman" w:hAnsi="Times New Roman"/>
          <w:sz w:val="28"/>
          <w:szCs w:val="28"/>
        </w:rPr>
        <w:t xml:space="preserve"> </w:t>
      </w:r>
      <w:r w:rsidRPr="003950B2">
        <w:rPr>
          <w:rFonts w:ascii="Times New Roman" w:hAnsi="Times New Roman"/>
          <w:b/>
          <w:sz w:val="28"/>
          <w:szCs w:val="28"/>
        </w:rPr>
        <w:t>правильный ответ.</w:t>
      </w:r>
      <w:r w:rsidRPr="003950B2">
        <w:rPr>
          <w:rFonts w:ascii="Times New Roman" w:hAnsi="Times New Roman"/>
          <w:sz w:val="28"/>
          <w:szCs w:val="28"/>
        </w:rPr>
        <w:t xml:space="preserve"> Форма мировоззрения, основанная на вере в </w:t>
      </w:r>
      <w:proofErr w:type="gramStart"/>
      <w:r w:rsidRPr="003950B2">
        <w:rPr>
          <w:rFonts w:ascii="Times New Roman" w:hAnsi="Times New Roman"/>
          <w:sz w:val="28"/>
          <w:szCs w:val="28"/>
        </w:rPr>
        <w:t>сверхъестественное</w:t>
      </w:r>
      <w:proofErr w:type="gramEnd"/>
    </w:p>
    <w:p w:rsidR="00DD5FA7" w:rsidRPr="003950B2" w:rsidRDefault="00DD5FA7" w:rsidP="00DD5FA7">
      <w:pPr>
        <w:spacing w:after="0" w:line="240" w:lineRule="auto"/>
        <w:ind w:left="708"/>
        <w:contextualSpacing/>
        <w:rPr>
          <w:rFonts w:ascii="Times New Roman" w:hAnsi="Times New Roman"/>
          <w:sz w:val="28"/>
          <w:szCs w:val="28"/>
        </w:rPr>
      </w:pPr>
      <w:r w:rsidRPr="003950B2">
        <w:rPr>
          <w:rFonts w:ascii="Times New Roman" w:hAnsi="Times New Roman"/>
          <w:sz w:val="28"/>
          <w:szCs w:val="28"/>
        </w:rPr>
        <w:t>А) Мифология.</w:t>
      </w:r>
    </w:p>
    <w:p w:rsidR="00DD5FA7" w:rsidRPr="003950B2" w:rsidRDefault="00DD5FA7" w:rsidP="00DD5FA7">
      <w:pPr>
        <w:spacing w:after="0" w:line="240" w:lineRule="auto"/>
        <w:ind w:left="708"/>
        <w:contextualSpacing/>
        <w:rPr>
          <w:rFonts w:ascii="Times New Roman" w:hAnsi="Times New Roman"/>
          <w:sz w:val="28"/>
          <w:szCs w:val="28"/>
        </w:rPr>
      </w:pPr>
      <w:r w:rsidRPr="003950B2">
        <w:rPr>
          <w:rFonts w:ascii="Times New Roman" w:hAnsi="Times New Roman"/>
          <w:sz w:val="28"/>
          <w:szCs w:val="28"/>
        </w:rPr>
        <w:t>Б) Религия.</w:t>
      </w:r>
    </w:p>
    <w:p w:rsidR="00DD5FA7" w:rsidRPr="003950B2" w:rsidRDefault="00DD5FA7" w:rsidP="00DD5FA7">
      <w:pPr>
        <w:spacing w:after="0" w:line="240" w:lineRule="auto"/>
        <w:ind w:left="708"/>
        <w:contextualSpacing/>
        <w:rPr>
          <w:rFonts w:ascii="Times New Roman" w:hAnsi="Times New Roman"/>
          <w:sz w:val="28"/>
          <w:szCs w:val="28"/>
        </w:rPr>
      </w:pPr>
      <w:r w:rsidRPr="003950B2">
        <w:rPr>
          <w:rFonts w:ascii="Times New Roman" w:hAnsi="Times New Roman"/>
          <w:sz w:val="28"/>
          <w:szCs w:val="28"/>
        </w:rPr>
        <w:t>В) Философия.</w:t>
      </w:r>
    </w:p>
    <w:p w:rsidR="00DD5FA7" w:rsidRPr="003950B2" w:rsidRDefault="00DD5FA7" w:rsidP="00DD5FA7">
      <w:pPr>
        <w:spacing w:after="0" w:line="240" w:lineRule="auto"/>
        <w:ind w:left="708"/>
        <w:contextualSpacing/>
        <w:rPr>
          <w:rFonts w:ascii="Times New Roman" w:hAnsi="Times New Roman"/>
          <w:sz w:val="28"/>
          <w:szCs w:val="28"/>
        </w:rPr>
      </w:pPr>
      <w:r w:rsidRPr="003950B2">
        <w:rPr>
          <w:rFonts w:ascii="Times New Roman" w:hAnsi="Times New Roman"/>
          <w:sz w:val="28"/>
          <w:szCs w:val="28"/>
        </w:rPr>
        <w:t>Г) Обыденное мировоззрение.</w:t>
      </w:r>
    </w:p>
    <w:p w:rsidR="00DD5FA7" w:rsidRPr="003950B2" w:rsidRDefault="00DD5FA7" w:rsidP="00DD5FA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D5FA7" w:rsidRPr="003950B2" w:rsidRDefault="00DD5FA7" w:rsidP="00DD5FA7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950B2">
        <w:rPr>
          <w:rFonts w:ascii="Times New Roman" w:hAnsi="Times New Roman"/>
          <w:b/>
          <w:sz w:val="28"/>
          <w:szCs w:val="28"/>
        </w:rPr>
        <w:t>2. Соотнесите</w:t>
      </w:r>
      <w:r w:rsidRPr="003950B2">
        <w:rPr>
          <w:rFonts w:ascii="Times New Roman" w:hAnsi="Times New Roman"/>
          <w:sz w:val="28"/>
          <w:szCs w:val="28"/>
        </w:rPr>
        <w:t xml:space="preserve"> тип мировоззрения и его основные черты</w:t>
      </w:r>
    </w:p>
    <w:p w:rsidR="00DD5FA7" w:rsidRPr="003950B2" w:rsidRDefault="00DD5FA7" w:rsidP="00DD5FA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92"/>
        <w:gridCol w:w="4392"/>
        <w:gridCol w:w="467"/>
        <w:gridCol w:w="4359"/>
      </w:tblGrid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 xml:space="preserve">Мифологическое 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Слитность</w:t>
            </w:r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Религиозное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Логичность</w:t>
            </w:r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Философское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Эмоциональность</w:t>
            </w:r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 xml:space="preserve">Вера в </w:t>
            </w:r>
            <w:proofErr w:type="gramStart"/>
            <w:r w:rsidRPr="003950B2">
              <w:rPr>
                <w:rFonts w:ascii="Times New Roman" w:hAnsi="Times New Roman"/>
                <w:sz w:val="28"/>
                <w:szCs w:val="28"/>
              </w:rPr>
              <w:t>сверхъестественное</w:t>
            </w:r>
            <w:proofErr w:type="gramEnd"/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Д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Догматизм</w:t>
            </w:r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Е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Обобщенность</w:t>
            </w:r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Ж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Очеловечивание природы</w:t>
            </w:r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3950B2">
              <w:rPr>
                <w:rFonts w:ascii="Times New Roman" w:hAnsi="Times New Roman"/>
                <w:sz w:val="28"/>
                <w:szCs w:val="28"/>
              </w:rPr>
              <w:t>З</w:t>
            </w:r>
            <w:proofErr w:type="gramEnd"/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Моральная направленность</w:t>
            </w:r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И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Системность</w:t>
            </w:r>
          </w:p>
        </w:tc>
      </w:tr>
    </w:tbl>
    <w:p w:rsidR="00DD5FA7" w:rsidRPr="003950B2" w:rsidRDefault="00DD5FA7" w:rsidP="00DD5FA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D5FA7" w:rsidRPr="003950B2" w:rsidRDefault="00DD5FA7" w:rsidP="00DD5FA7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950B2">
        <w:rPr>
          <w:rFonts w:ascii="Times New Roman" w:hAnsi="Times New Roman"/>
          <w:b/>
          <w:sz w:val="28"/>
          <w:szCs w:val="28"/>
        </w:rPr>
        <w:t>3. Соотнесите</w:t>
      </w:r>
      <w:r w:rsidRPr="003950B2">
        <w:rPr>
          <w:rFonts w:ascii="Times New Roman" w:hAnsi="Times New Roman"/>
          <w:sz w:val="28"/>
          <w:szCs w:val="28"/>
        </w:rPr>
        <w:t xml:space="preserve"> функцию философ</w:t>
      </w:r>
      <w:proofErr w:type="gramStart"/>
      <w:r w:rsidRPr="003950B2">
        <w:rPr>
          <w:rFonts w:ascii="Times New Roman" w:hAnsi="Times New Roman"/>
          <w:sz w:val="28"/>
          <w:szCs w:val="28"/>
        </w:rPr>
        <w:t>ии и ее</w:t>
      </w:r>
      <w:proofErr w:type="gramEnd"/>
      <w:r w:rsidRPr="003950B2">
        <w:rPr>
          <w:rFonts w:ascii="Times New Roman" w:hAnsi="Times New Roman"/>
          <w:sz w:val="28"/>
          <w:szCs w:val="28"/>
        </w:rPr>
        <w:t xml:space="preserve"> характеристику:</w:t>
      </w:r>
    </w:p>
    <w:p w:rsidR="00DD5FA7" w:rsidRPr="003950B2" w:rsidRDefault="00DD5FA7" w:rsidP="00DD5FA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91"/>
        <w:gridCol w:w="2457"/>
        <w:gridCol w:w="467"/>
        <w:gridCol w:w="6610"/>
      </w:tblGrid>
      <w:tr w:rsidR="00DD5FA7" w:rsidRPr="003950B2" w:rsidTr="00DD5FA7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Аксиологическая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6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Систематизирует и обобщает данные всех наук</w:t>
            </w:r>
          </w:p>
        </w:tc>
      </w:tr>
      <w:tr w:rsidR="00DD5FA7" w:rsidRPr="003950B2" w:rsidTr="00DD5FA7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Методологическая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6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Предугадывает тенденции развития научного знания и социальных изменений</w:t>
            </w:r>
          </w:p>
        </w:tc>
      </w:tr>
      <w:tr w:rsidR="00DD5FA7" w:rsidRPr="003950B2" w:rsidTr="00DD5FA7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Общекультурная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6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Знакомит человека с высшими достижениями мировой интеллектуальной культуры</w:t>
            </w:r>
          </w:p>
        </w:tc>
      </w:tr>
      <w:tr w:rsidR="00DD5FA7" w:rsidRPr="003950B2" w:rsidTr="00DD5FA7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  <w:tc>
          <w:tcPr>
            <w:tcW w:w="6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 xml:space="preserve">Рассматривает мир через призму человека и его целей, обосновывает его </w:t>
            </w:r>
            <w:proofErr w:type="spellStart"/>
            <w:r w:rsidRPr="003950B2">
              <w:rPr>
                <w:rFonts w:ascii="Times New Roman" w:hAnsi="Times New Roman"/>
                <w:sz w:val="28"/>
                <w:szCs w:val="28"/>
              </w:rPr>
              <w:t>самоценность</w:t>
            </w:r>
            <w:proofErr w:type="spellEnd"/>
            <w:r w:rsidRPr="003950B2">
              <w:rPr>
                <w:rFonts w:ascii="Times New Roman" w:hAnsi="Times New Roman"/>
                <w:sz w:val="28"/>
                <w:szCs w:val="28"/>
              </w:rPr>
              <w:t>, его права и свободы</w:t>
            </w:r>
          </w:p>
        </w:tc>
      </w:tr>
      <w:tr w:rsidR="00DD5FA7" w:rsidRPr="003950B2" w:rsidTr="00DD5FA7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Д</w:t>
            </w:r>
          </w:p>
        </w:tc>
        <w:tc>
          <w:tcPr>
            <w:tcW w:w="6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Подвергает критике устаревшие взгляды, нормы, учения</w:t>
            </w:r>
          </w:p>
        </w:tc>
      </w:tr>
      <w:tr w:rsidR="00DD5FA7" w:rsidRPr="003950B2" w:rsidTr="00DD5FA7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Е</w:t>
            </w:r>
          </w:p>
        </w:tc>
        <w:tc>
          <w:tcPr>
            <w:tcW w:w="6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Вырабатывает общие принципы и способы теоретического и практического освоения действительности</w:t>
            </w:r>
          </w:p>
        </w:tc>
      </w:tr>
      <w:tr w:rsidR="00DD5FA7" w:rsidRPr="003950B2" w:rsidTr="00DD5FA7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Ж</w:t>
            </w:r>
          </w:p>
        </w:tc>
        <w:tc>
          <w:tcPr>
            <w:tcW w:w="6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Служит теоретическим основанием мировоззрения</w:t>
            </w:r>
          </w:p>
        </w:tc>
      </w:tr>
      <w:tr w:rsidR="00DD5FA7" w:rsidRPr="003950B2" w:rsidTr="00DD5FA7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3950B2">
              <w:rPr>
                <w:rFonts w:ascii="Times New Roman" w:hAnsi="Times New Roman"/>
                <w:sz w:val="28"/>
                <w:szCs w:val="28"/>
              </w:rPr>
              <w:t>З</w:t>
            </w:r>
            <w:proofErr w:type="gramEnd"/>
          </w:p>
        </w:tc>
        <w:tc>
          <w:tcPr>
            <w:tcW w:w="6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 xml:space="preserve">Дает оценку миру и человеку, обосновывает значимость духовных ценностей </w:t>
            </w:r>
          </w:p>
        </w:tc>
      </w:tr>
    </w:tbl>
    <w:p w:rsidR="00DD5FA7" w:rsidRPr="003950B2" w:rsidRDefault="00DD5FA7" w:rsidP="00DD5FA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D5FA7" w:rsidRPr="003950B2" w:rsidRDefault="00DD5FA7" w:rsidP="00DD5FA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950B2">
        <w:rPr>
          <w:rFonts w:ascii="Times New Roman" w:hAnsi="Times New Roman"/>
          <w:b/>
          <w:sz w:val="28"/>
          <w:szCs w:val="28"/>
        </w:rPr>
        <w:t>4. Соотнесите</w:t>
      </w:r>
      <w:r w:rsidRPr="003950B2">
        <w:rPr>
          <w:rFonts w:ascii="Times New Roman" w:hAnsi="Times New Roman"/>
          <w:sz w:val="28"/>
          <w:szCs w:val="28"/>
        </w:rPr>
        <w:t xml:space="preserve"> раздел философии и его характеристику:</w:t>
      </w:r>
    </w:p>
    <w:p w:rsidR="00DD5FA7" w:rsidRPr="003950B2" w:rsidRDefault="00DD5FA7" w:rsidP="00DD5FA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92"/>
        <w:gridCol w:w="4392"/>
        <w:gridCol w:w="427"/>
        <w:gridCol w:w="4359"/>
      </w:tblGrid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lastRenderedPageBreak/>
              <w:t>1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Аксиология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Учение о ценностях</w:t>
            </w:r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Гносеология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Теория познания</w:t>
            </w:r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Социальная философия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Учение о человеке</w:t>
            </w:r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Учение о законах развития общества</w:t>
            </w:r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Д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Учение о бытии</w:t>
            </w:r>
          </w:p>
        </w:tc>
      </w:tr>
    </w:tbl>
    <w:p w:rsidR="00DD5FA7" w:rsidRPr="003950B2" w:rsidRDefault="00DD5FA7" w:rsidP="00DD5FA7">
      <w:pPr>
        <w:rPr>
          <w:rFonts w:ascii="Times New Roman" w:hAnsi="Times New Roman"/>
          <w:sz w:val="28"/>
          <w:szCs w:val="28"/>
        </w:rPr>
      </w:pPr>
    </w:p>
    <w:p w:rsidR="00DD5FA7" w:rsidRPr="003950B2" w:rsidRDefault="00DD5FA7" w:rsidP="00DD5FA7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950B2">
        <w:rPr>
          <w:rFonts w:ascii="Times New Roman" w:hAnsi="Times New Roman"/>
          <w:b/>
          <w:sz w:val="28"/>
          <w:szCs w:val="28"/>
        </w:rPr>
        <w:t>5. Соотнесите</w:t>
      </w:r>
      <w:r w:rsidRPr="003950B2">
        <w:rPr>
          <w:rFonts w:ascii="Times New Roman" w:hAnsi="Times New Roman"/>
          <w:sz w:val="28"/>
          <w:szCs w:val="28"/>
        </w:rPr>
        <w:t xml:space="preserve"> разновидность и конкретную школу:</w:t>
      </w:r>
    </w:p>
    <w:p w:rsidR="00DD5FA7" w:rsidRPr="003950B2" w:rsidRDefault="00DD5FA7" w:rsidP="00DD5FA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92"/>
        <w:gridCol w:w="4392"/>
        <w:gridCol w:w="427"/>
        <w:gridCol w:w="4359"/>
      </w:tblGrid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Ортодоксальные школы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Веданта</w:t>
            </w:r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Неортодоксальные школы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Локаята</w:t>
            </w:r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Джайнизм</w:t>
            </w:r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Йога</w:t>
            </w:r>
          </w:p>
        </w:tc>
      </w:tr>
    </w:tbl>
    <w:p w:rsidR="00DD5FA7" w:rsidRPr="003950B2" w:rsidRDefault="00DD5FA7" w:rsidP="00DD5FA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D5FA7" w:rsidRPr="003950B2" w:rsidRDefault="00DD5FA7" w:rsidP="00DD5FA7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950B2">
        <w:rPr>
          <w:rFonts w:ascii="Times New Roman" w:hAnsi="Times New Roman"/>
          <w:b/>
          <w:sz w:val="28"/>
          <w:szCs w:val="28"/>
        </w:rPr>
        <w:t>6. Соотнесите</w:t>
      </w:r>
      <w:r w:rsidRPr="003950B2">
        <w:rPr>
          <w:rFonts w:ascii="Times New Roman" w:hAnsi="Times New Roman"/>
          <w:sz w:val="28"/>
          <w:szCs w:val="28"/>
        </w:rPr>
        <w:t xml:space="preserve"> название школы индийской философ</w:t>
      </w:r>
      <w:proofErr w:type="gramStart"/>
      <w:r w:rsidRPr="003950B2">
        <w:rPr>
          <w:rFonts w:ascii="Times New Roman" w:hAnsi="Times New Roman"/>
          <w:sz w:val="28"/>
          <w:szCs w:val="28"/>
        </w:rPr>
        <w:t>ии и ее</w:t>
      </w:r>
      <w:proofErr w:type="gramEnd"/>
      <w:r w:rsidRPr="003950B2">
        <w:rPr>
          <w:rFonts w:ascii="Times New Roman" w:hAnsi="Times New Roman"/>
          <w:sz w:val="28"/>
          <w:szCs w:val="28"/>
        </w:rPr>
        <w:t xml:space="preserve"> характеристику:</w:t>
      </w:r>
    </w:p>
    <w:p w:rsidR="00DD5FA7" w:rsidRPr="003950B2" w:rsidRDefault="00DD5FA7" w:rsidP="00DD5FA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92"/>
        <w:gridCol w:w="1643"/>
        <w:gridCol w:w="419"/>
        <w:gridCol w:w="7335"/>
      </w:tblGrid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Веданта</w:t>
            </w: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7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 xml:space="preserve">Чтобы </w:t>
            </w:r>
            <w:proofErr w:type="gramStart"/>
            <w:r w:rsidRPr="003950B2">
              <w:rPr>
                <w:rFonts w:ascii="Times New Roman" w:hAnsi="Times New Roman"/>
                <w:sz w:val="28"/>
                <w:szCs w:val="28"/>
              </w:rPr>
              <w:t>избежать страдание</w:t>
            </w:r>
            <w:proofErr w:type="gramEnd"/>
            <w:r w:rsidRPr="003950B2">
              <w:rPr>
                <w:rFonts w:ascii="Times New Roman" w:hAnsi="Times New Roman"/>
                <w:sz w:val="28"/>
                <w:szCs w:val="28"/>
              </w:rPr>
              <w:t>, нужно принимать действительность такой, какая она есть</w:t>
            </w:r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Буддизм</w:t>
            </w: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7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Предлагает тщательно изучать текст «Вед», так как в них уже есть ответы на все вопросы</w:t>
            </w:r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3950B2">
              <w:rPr>
                <w:rFonts w:ascii="Times New Roman" w:hAnsi="Times New Roman"/>
                <w:sz w:val="28"/>
                <w:szCs w:val="28"/>
              </w:rPr>
              <w:t>Вайшешика</w:t>
            </w:r>
            <w:proofErr w:type="spellEnd"/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7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Душа стремиться к благу, а тело – к греху</w:t>
            </w:r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  <w:tc>
          <w:tcPr>
            <w:tcW w:w="7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Включает в себя систему физических и духовных упражнений, целью которых является избавление от страданий</w:t>
            </w:r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Д</w:t>
            </w:r>
          </w:p>
        </w:tc>
        <w:tc>
          <w:tcPr>
            <w:tcW w:w="7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Отрицает законы кармы, сансары и существование жизни после смерти</w:t>
            </w:r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Е</w:t>
            </w:r>
          </w:p>
        </w:tc>
        <w:tc>
          <w:tcPr>
            <w:tcW w:w="7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Видит освобождение души от страданий в просветлении и достижении нирваны</w:t>
            </w:r>
          </w:p>
        </w:tc>
      </w:tr>
    </w:tbl>
    <w:p w:rsidR="00DD5FA7" w:rsidRPr="003950B2" w:rsidRDefault="00DD5FA7" w:rsidP="00DD5FA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D5FA7" w:rsidRPr="003950B2" w:rsidRDefault="00DD5FA7" w:rsidP="00DD5FA7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950B2">
        <w:rPr>
          <w:rFonts w:ascii="Times New Roman" w:hAnsi="Times New Roman"/>
          <w:b/>
          <w:sz w:val="28"/>
          <w:szCs w:val="28"/>
        </w:rPr>
        <w:t>7. Соотнесите</w:t>
      </w:r>
      <w:r w:rsidRPr="003950B2">
        <w:rPr>
          <w:rFonts w:ascii="Times New Roman" w:hAnsi="Times New Roman"/>
          <w:sz w:val="28"/>
          <w:szCs w:val="28"/>
        </w:rPr>
        <w:t xml:space="preserve"> философскую категорию и ее определение:</w:t>
      </w:r>
    </w:p>
    <w:p w:rsidR="00DD5FA7" w:rsidRPr="003950B2" w:rsidRDefault="00DD5FA7" w:rsidP="00DD5FA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92"/>
        <w:gridCol w:w="4392"/>
        <w:gridCol w:w="427"/>
        <w:gridCol w:w="4359"/>
      </w:tblGrid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Сансара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Закон воздаяния</w:t>
            </w:r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Карма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3950B2">
              <w:rPr>
                <w:rFonts w:ascii="Times New Roman" w:hAnsi="Times New Roman"/>
                <w:sz w:val="28"/>
                <w:szCs w:val="28"/>
              </w:rPr>
              <w:t>Непричинение</w:t>
            </w:r>
            <w:proofErr w:type="spellEnd"/>
            <w:r w:rsidRPr="003950B2">
              <w:rPr>
                <w:rFonts w:ascii="Times New Roman" w:hAnsi="Times New Roman"/>
                <w:sz w:val="28"/>
                <w:szCs w:val="28"/>
              </w:rPr>
              <w:t xml:space="preserve"> вреда живому</w:t>
            </w:r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3950B2">
              <w:rPr>
                <w:rFonts w:ascii="Times New Roman" w:hAnsi="Times New Roman"/>
                <w:sz w:val="28"/>
                <w:szCs w:val="28"/>
              </w:rPr>
              <w:t>Ахимса</w:t>
            </w:r>
            <w:proofErr w:type="spellEnd"/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Учение о переселении души из тела в тело</w:t>
            </w:r>
          </w:p>
        </w:tc>
      </w:tr>
    </w:tbl>
    <w:p w:rsidR="00DD5FA7" w:rsidRPr="003950B2" w:rsidRDefault="00DD5FA7" w:rsidP="00DD5FA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D5FA7" w:rsidRPr="003950B2" w:rsidRDefault="00DD5FA7" w:rsidP="00DD5FA7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950B2">
        <w:rPr>
          <w:rFonts w:ascii="Times New Roman" w:hAnsi="Times New Roman"/>
          <w:b/>
          <w:sz w:val="28"/>
          <w:szCs w:val="28"/>
        </w:rPr>
        <w:t>8. Продолжите.</w:t>
      </w:r>
      <w:r w:rsidRPr="003950B2">
        <w:rPr>
          <w:rFonts w:ascii="Times New Roman" w:hAnsi="Times New Roman"/>
          <w:sz w:val="28"/>
          <w:szCs w:val="28"/>
        </w:rPr>
        <w:t xml:space="preserve"> Основной книгой даосизма является…</w:t>
      </w:r>
    </w:p>
    <w:p w:rsidR="00DD5FA7" w:rsidRPr="003950B2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3950B2">
        <w:rPr>
          <w:rFonts w:ascii="Times New Roman" w:hAnsi="Times New Roman"/>
          <w:b/>
          <w:sz w:val="28"/>
          <w:szCs w:val="28"/>
        </w:rPr>
        <w:t>9. Соотнесите</w:t>
      </w:r>
      <w:r w:rsidRPr="003950B2">
        <w:rPr>
          <w:rFonts w:ascii="Times New Roman" w:hAnsi="Times New Roman"/>
          <w:sz w:val="28"/>
          <w:szCs w:val="28"/>
        </w:rPr>
        <w:t xml:space="preserve"> период развития античной философии и проблему, которая была главной для философов данного периода:</w:t>
      </w:r>
    </w:p>
    <w:p w:rsidR="00DD5FA7" w:rsidRPr="003950B2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92"/>
        <w:gridCol w:w="4392"/>
        <w:gridCol w:w="427"/>
        <w:gridCol w:w="4359"/>
      </w:tblGrid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3950B2">
              <w:rPr>
                <w:rFonts w:ascii="Times New Roman" w:hAnsi="Times New Roman"/>
                <w:sz w:val="28"/>
                <w:szCs w:val="28"/>
              </w:rPr>
              <w:t>Досократический</w:t>
            </w:r>
            <w:proofErr w:type="spellEnd"/>
            <w:r w:rsidRPr="003950B2">
              <w:rPr>
                <w:rFonts w:ascii="Times New Roman" w:hAnsi="Times New Roman"/>
                <w:sz w:val="28"/>
                <w:szCs w:val="28"/>
              </w:rPr>
              <w:t xml:space="preserve"> период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Человек и политика</w:t>
            </w:r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Классический период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Будущее человечества</w:t>
            </w:r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3950B2">
              <w:rPr>
                <w:rFonts w:ascii="Times New Roman" w:hAnsi="Times New Roman"/>
                <w:sz w:val="28"/>
                <w:szCs w:val="28"/>
              </w:rPr>
              <w:t>Постклассический</w:t>
            </w:r>
            <w:proofErr w:type="spellEnd"/>
            <w:r w:rsidRPr="003950B2">
              <w:rPr>
                <w:rFonts w:ascii="Times New Roman" w:hAnsi="Times New Roman"/>
                <w:sz w:val="28"/>
                <w:szCs w:val="28"/>
              </w:rPr>
              <w:t xml:space="preserve"> период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Самопознание</w:t>
            </w:r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Проблема природы и первоосновы мира</w:t>
            </w:r>
          </w:p>
        </w:tc>
      </w:tr>
    </w:tbl>
    <w:p w:rsidR="00DD5FA7" w:rsidRPr="003950B2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D5FA7" w:rsidRPr="003950B2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3950B2">
        <w:rPr>
          <w:rFonts w:ascii="Times New Roman" w:hAnsi="Times New Roman"/>
          <w:b/>
          <w:sz w:val="28"/>
          <w:szCs w:val="28"/>
        </w:rPr>
        <w:t>10. Соотнесите</w:t>
      </w:r>
      <w:r w:rsidRPr="003950B2">
        <w:rPr>
          <w:rFonts w:ascii="Times New Roman" w:hAnsi="Times New Roman"/>
          <w:sz w:val="28"/>
          <w:szCs w:val="28"/>
        </w:rPr>
        <w:t xml:space="preserve"> философа и элемент, который он считал первоосновой мира:</w:t>
      </w:r>
    </w:p>
    <w:p w:rsidR="00DD5FA7" w:rsidRPr="003950B2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92"/>
        <w:gridCol w:w="4392"/>
        <w:gridCol w:w="427"/>
        <w:gridCol w:w="4359"/>
      </w:tblGrid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lastRenderedPageBreak/>
              <w:t>1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 xml:space="preserve">Гераклит 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 xml:space="preserve">Воздух </w:t>
            </w:r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 xml:space="preserve">Анаксимандр 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Вода</w:t>
            </w:r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 xml:space="preserve">Фалес 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Атом</w:t>
            </w:r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3950B2">
              <w:rPr>
                <w:rFonts w:ascii="Times New Roman" w:hAnsi="Times New Roman"/>
                <w:sz w:val="28"/>
                <w:szCs w:val="28"/>
              </w:rPr>
              <w:t>Левкипп</w:t>
            </w:r>
            <w:proofErr w:type="spellEnd"/>
            <w:r w:rsidRPr="003950B2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Огонь</w:t>
            </w:r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Д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3950B2">
              <w:rPr>
                <w:rFonts w:ascii="Times New Roman" w:hAnsi="Times New Roman"/>
                <w:sz w:val="28"/>
                <w:szCs w:val="28"/>
              </w:rPr>
              <w:t>Апейрон</w:t>
            </w:r>
            <w:proofErr w:type="spellEnd"/>
            <w:r w:rsidRPr="003950B2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</w:tbl>
    <w:p w:rsidR="00DD5FA7" w:rsidRPr="003950B2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D5FA7" w:rsidRPr="003950B2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3950B2">
        <w:rPr>
          <w:rFonts w:ascii="Times New Roman" w:hAnsi="Times New Roman"/>
          <w:b/>
          <w:sz w:val="28"/>
          <w:szCs w:val="28"/>
        </w:rPr>
        <w:t>11. Соотнесите</w:t>
      </w:r>
      <w:r w:rsidRPr="003950B2">
        <w:rPr>
          <w:rFonts w:ascii="Times New Roman" w:hAnsi="Times New Roman"/>
          <w:sz w:val="28"/>
          <w:szCs w:val="28"/>
        </w:rPr>
        <w:t xml:space="preserve"> философское направление и его представителя:</w:t>
      </w:r>
    </w:p>
    <w:p w:rsidR="00DD5FA7" w:rsidRPr="003950B2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92"/>
        <w:gridCol w:w="4392"/>
        <w:gridCol w:w="427"/>
        <w:gridCol w:w="4359"/>
      </w:tblGrid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Киренаики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Аристипп</w:t>
            </w:r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Эпикурейцы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Плотин</w:t>
            </w:r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 xml:space="preserve">Неоплатоники 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Эпикур</w:t>
            </w:r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 xml:space="preserve">Пиррон </w:t>
            </w:r>
          </w:p>
        </w:tc>
      </w:tr>
    </w:tbl>
    <w:p w:rsidR="00DD5FA7" w:rsidRPr="003950B2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D5FA7" w:rsidRPr="003950B2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3950B2">
        <w:rPr>
          <w:rFonts w:ascii="Times New Roman" w:hAnsi="Times New Roman"/>
          <w:b/>
          <w:sz w:val="28"/>
          <w:szCs w:val="28"/>
        </w:rPr>
        <w:t>12. Продолжите</w:t>
      </w:r>
      <w:r w:rsidRPr="003950B2">
        <w:rPr>
          <w:rFonts w:ascii="Times New Roman" w:hAnsi="Times New Roman"/>
          <w:sz w:val="28"/>
          <w:szCs w:val="28"/>
        </w:rPr>
        <w:t>. Слова «все течет, все развивается» принадлежат…</w:t>
      </w:r>
    </w:p>
    <w:p w:rsidR="00DD5FA7" w:rsidRPr="003950B2" w:rsidRDefault="00DD5FA7" w:rsidP="00DD5FA7">
      <w:pPr>
        <w:rPr>
          <w:rFonts w:ascii="Times New Roman" w:hAnsi="Times New Roman"/>
          <w:sz w:val="28"/>
          <w:szCs w:val="28"/>
        </w:rPr>
      </w:pPr>
    </w:p>
    <w:p w:rsidR="00DD5FA7" w:rsidRPr="003950B2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3950B2">
        <w:rPr>
          <w:rFonts w:ascii="Times New Roman" w:hAnsi="Times New Roman"/>
          <w:b/>
          <w:sz w:val="28"/>
          <w:szCs w:val="28"/>
        </w:rPr>
        <w:t>13. Соотнесите</w:t>
      </w:r>
      <w:r w:rsidRPr="003950B2">
        <w:rPr>
          <w:rFonts w:ascii="Times New Roman" w:hAnsi="Times New Roman"/>
          <w:sz w:val="28"/>
          <w:szCs w:val="28"/>
        </w:rPr>
        <w:t xml:space="preserve"> основной принцип средневековой философии и его характеристику:</w:t>
      </w:r>
    </w:p>
    <w:p w:rsidR="00DD5FA7" w:rsidRPr="003950B2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92"/>
        <w:gridCol w:w="4392"/>
        <w:gridCol w:w="427"/>
        <w:gridCol w:w="4359"/>
      </w:tblGrid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3950B2">
              <w:rPr>
                <w:rFonts w:ascii="Times New Roman" w:hAnsi="Times New Roman"/>
                <w:sz w:val="28"/>
                <w:szCs w:val="28"/>
              </w:rPr>
              <w:t>Теоцентризм</w:t>
            </w:r>
            <w:proofErr w:type="spellEnd"/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Приоритет духовных ценностей</w:t>
            </w:r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Догматизм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Бог как истинное бытие</w:t>
            </w:r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Психологизм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Человек как творение бога</w:t>
            </w:r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Вера  откровение как путь познания</w:t>
            </w:r>
          </w:p>
        </w:tc>
      </w:tr>
    </w:tbl>
    <w:p w:rsidR="00DD5FA7" w:rsidRPr="003950B2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D5FA7" w:rsidRPr="003950B2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3950B2">
        <w:rPr>
          <w:rFonts w:ascii="Times New Roman" w:hAnsi="Times New Roman"/>
          <w:b/>
          <w:sz w:val="28"/>
          <w:szCs w:val="28"/>
        </w:rPr>
        <w:t>14. Назовите</w:t>
      </w:r>
      <w:r w:rsidRPr="003950B2">
        <w:rPr>
          <w:rFonts w:ascii="Times New Roman" w:hAnsi="Times New Roman"/>
          <w:sz w:val="28"/>
          <w:szCs w:val="28"/>
        </w:rPr>
        <w:t xml:space="preserve"> период развития философии Средних веков, который опирался на идеи Платона.</w:t>
      </w:r>
    </w:p>
    <w:p w:rsidR="00DD5FA7" w:rsidRPr="003950B2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D5FA7" w:rsidRPr="003950B2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3950B2">
        <w:rPr>
          <w:rFonts w:ascii="Times New Roman" w:hAnsi="Times New Roman"/>
          <w:b/>
          <w:sz w:val="28"/>
          <w:szCs w:val="28"/>
        </w:rPr>
        <w:t xml:space="preserve">15. Выберите правильные ответы. </w:t>
      </w:r>
      <w:proofErr w:type="spellStart"/>
      <w:r w:rsidRPr="003950B2">
        <w:rPr>
          <w:rFonts w:ascii="Times New Roman" w:hAnsi="Times New Roman"/>
          <w:sz w:val="28"/>
          <w:szCs w:val="28"/>
        </w:rPr>
        <w:t>Аврелий</w:t>
      </w:r>
      <w:proofErr w:type="spellEnd"/>
      <w:r w:rsidRPr="003950B2">
        <w:rPr>
          <w:rFonts w:ascii="Times New Roman" w:hAnsi="Times New Roman"/>
          <w:sz w:val="28"/>
          <w:szCs w:val="28"/>
        </w:rPr>
        <w:t xml:space="preserve"> Августин развивал идеи:</w:t>
      </w:r>
    </w:p>
    <w:p w:rsidR="00DD5FA7" w:rsidRPr="003950B2" w:rsidRDefault="00DD5FA7" w:rsidP="00DD5FA7">
      <w:pPr>
        <w:tabs>
          <w:tab w:val="left" w:pos="2500"/>
        </w:tabs>
        <w:spacing w:after="0" w:line="240" w:lineRule="auto"/>
        <w:ind w:left="708"/>
        <w:rPr>
          <w:rFonts w:ascii="Times New Roman" w:hAnsi="Times New Roman"/>
          <w:sz w:val="28"/>
          <w:szCs w:val="28"/>
        </w:rPr>
      </w:pPr>
      <w:r w:rsidRPr="003950B2">
        <w:rPr>
          <w:rFonts w:ascii="Times New Roman" w:hAnsi="Times New Roman"/>
          <w:sz w:val="28"/>
          <w:szCs w:val="28"/>
        </w:rPr>
        <w:t>А) духовного развития личности</w:t>
      </w:r>
    </w:p>
    <w:p w:rsidR="00DD5FA7" w:rsidRPr="003950B2" w:rsidRDefault="00DD5FA7" w:rsidP="00DD5FA7">
      <w:pPr>
        <w:tabs>
          <w:tab w:val="left" w:pos="2500"/>
        </w:tabs>
        <w:spacing w:after="0" w:line="240" w:lineRule="auto"/>
        <w:ind w:left="708"/>
        <w:rPr>
          <w:rFonts w:ascii="Times New Roman" w:hAnsi="Times New Roman"/>
          <w:sz w:val="28"/>
          <w:szCs w:val="28"/>
        </w:rPr>
      </w:pPr>
      <w:r w:rsidRPr="003950B2">
        <w:rPr>
          <w:rFonts w:ascii="Times New Roman" w:hAnsi="Times New Roman"/>
          <w:sz w:val="28"/>
          <w:szCs w:val="28"/>
        </w:rPr>
        <w:t>Б) проблемы соотношения веры и разума</w:t>
      </w:r>
    </w:p>
    <w:p w:rsidR="00DD5FA7" w:rsidRPr="003950B2" w:rsidRDefault="00DD5FA7" w:rsidP="00DD5FA7">
      <w:pPr>
        <w:tabs>
          <w:tab w:val="left" w:pos="2500"/>
        </w:tabs>
        <w:spacing w:after="0" w:line="240" w:lineRule="auto"/>
        <w:ind w:left="708"/>
        <w:rPr>
          <w:rFonts w:ascii="Times New Roman" w:hAnsi="Times New Roman"/>
          <w:sz w:val="28"/>
          <w:szCs w:val="28"/>
        </w:rPr>
      </w:pPr>
      <w:r w:rsidRPr="003950B2">
        <w:rPr>
          <w:rFonts w:ascii="Times New Roman" w:hAnsi="Times New Roman"/>
          <w:sz w:val="28"/>
          <w:szCs w:val="28"/>
        </w:rPr>
        <w:t>В) доказательства существования бога</w:t>
      </w:r>
    </w:p>
    <w:p w:rsidR="00DD5FA7" w:rsidRPr="003950B2" w:rsidRDefault="00DD5FA7" w:rsidP="00DD5FA7">
      <w:pPr>
        <w:tabs>
          <w:tab w:val="left" w:pos="2500"/>
        </w:tabs>
        <w:spacing w:after="0" w:line="240" w:lineRule="auto"/>
        <w:ind w:left="708"/>
        <w:rPr>
          <w:rFonts w:ascii="Times New Roman" w:hAnsi="Times New Roman"/>
          <w:sz w:val="28"/>
          <w:szCs w:val="28"/>
        </w:rPr>
      </w:pPr>
      <w:r w:rsidRPr="003950B2">
        <w:rPr>
          <w:rFonts w:ascii="Times New Roman" w:hAnsi="Times New Roman"/>
          <w:sz w:val="28"/>
          <w:szCs w:val="28"/>
        </w:rPr>
        <w:t>Г) проблемы теодицеи</w:t>
      </w:r>
    </w:p>
    <w:p w:rsidR="00DD5FA7" w:rsidRPr="003950B2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D5FA7" w:rsidRPr="003950B2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3950B2">
        <w:rPr>
          <w:rFonts w:ascii="Times New Roman" w:hAnsi="Times New Roman"/>
          <w:b/>
          <w:sz w:val="28"/>
          <w:szCs w:val="28"/>
        </w:rPr>
        <w:t xml:space="preserve">16. Назовите </w:t>
      </w:r>
      <w:r w:rsidRPr="003950B2">
        <w:rPr>
          <w:rFonts w:ascii="Times New Roman" w:hAnsi="Times New Roman"/>
          <w:sz w:val="28"/>
          <w:szCs w:val="28"/>
        </w:rPr>
        <w:t>работы Фомы Аквинского.</w:t>
      </w:r>
    </w:p>
    <w:p w:rsidR="00DD5FA7" w:rsidRPr="003950B2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3950B2">
        <w:rPr>
          <w:rFonts w:ascii="Times New Roman" w:hAnsi="Times New Roman"/>
          <w:b/>
          <w:sz w:val="28"/>
          <w:szCs w:val="28"/>
        </w:rPr>
        <w:t>17. Выберите правильные ответы.</w:t>
      </w:r>
      <w:r w:rsidRPr="003950B2">
        <w:rPr>
          <w:rFonts w:ascii="Times New Roman" w:hAnsi="Times New Roman"/>
          <w:sz w:val="28"/>
          <w:szCs w:val="28"/>
        </w:rPr>
        <w:t xml:space="preserve"> К особенностям философии Возрождения относятся:</w:t>
      </w:r>
    </w:p>
    <w:p w:rsidR="00DD5FA7" w:rsidRPr="003950B2" w:rsidRDefault="00DD5FA7" w:rsidP="00DD5FA7">
      <w:pPr>
        <w:tabs>
          <w:tab w:val="left" w:pos="2500"/>
        </w:tabs>
        <w:spacing w:after="0" w:line="240" w:lineRule="auto"/>
        <w:ind w:left="708"/>
        <w:rPr>
          <w:rFonts w:ascii="Times New Roman" w:hAnsi="Times New Roman"/>
          <w:sz w:val="28"/>
          <w:szCs w:val="28"/>
        </w:rPr>
      </w:pPr>
      <w:r w:rsidRPr="003950B2">
        <w:rPr>
          <w:rFonts w:ascii="Times New Roman" w:hAnsi="Times New Roman"/>
          <w:sz w:val="28"/>
          <w:szCs w:val="28"/>
        </w:rPr>
        <w:t>А) эстетизм</w:t>
      </w:r>
    </w:p>
    <w:p w:rsidR="00DD5FA7" w:rsidRPr="003950B2" w:rsidRDefault="00DD5FA7" w:rsidP="00DD5FA7">
      <w:pPr>
        <w:tabs>
          <w:tab w:val="left" w:pos="2500"/>
        </w:tabs>
        <w:spacing w:after="0" w:line="240" w:lineRule="auto"/>
        <w:ind w:left="708"/>
        <w:rPr>
          <w:rFonts w:ascii="Times New Roman" w:hAnsi="Times New Roman"/>
          <w:sz w:val="28"/>
          <w:szCs w:val="28"/>
        </w:rPr>
      </w:pPr>
      <w:r w:rsidRPr="003950B2">
        <w:rPr>
          <w:rFonts w:ascii="Times New Roman" w:hAnsi="Times New Roman"/>
          <w:sz w:val="28"/>
          <w:szCs w:val="28"/>
        </w:rPr>
        <w:t>Б) психологизм</w:t>
      </w:r>
    </w:p>
    <w:p w:rsidR="00DD5FA7" w:rsidRPr="003950B2" w:rsidRDefault="00DD5FA7" w:rsidP="00DD5FA7">
      <w:pPr>
        <w:tabs>
          <w:tab w:val="left" w:pos="2500"/>
        </w:tabs>
        <w:spacing w:after="0" w:line="240" w:lineRule="auto"/>
        <w:ind w:left="708"/>
        <w:rPr>
          <w:rFonts w:ascii="Times New Roman" w:hAnsi="Times New Roman"/>
          <w:sz w:val="28"/>
          <w:szCs w:val="28"/>
        </w:rPr>
      </w:pPr>
      <w:r w:rsidRPr="003950B2">
        <w:rPr>
          <w:rFonts w:ascii="Times New Roman" w:hAnsi="Times New Roman"/>
          <w:sz w:val="28"/>
          <w:szCs w:val="28"/>
        </w:rPr>
        <w:t>В) креационизм</w:t>
      </w:r>
    </w:p>
    <w:p w:rsidR="00DD5FA7" w:rsidRPr="003950B2" w:rsidRDefault="00DD5FA7" w:rsidP="00DD5FA7">
      <w:pPr>
        <w:tabs>
          <w:tab w:val="left" w:pos="2500"/>
        </w:tabs>
        <w:spacing w:after="0" w:line="240" w:lineRule="auto"/>
        <w:ind w:left="708"/>
        <w:rPr>
          <w:rFonts w:ascii="Times New Roman" w:hAnsi="Times New Roman"/>
          <w:sz w:val="28"/>
          <w:szCs w:val="28"/>
        </w:rPr>
      </w:pPr>
      <w:r w:rsidRPr="003950B2">
        <w:rPr>
          <w:rFonts w:ascii="Times New Roman" w:hAnsi="Times New Roman"/>
          <w:sz w:val="28"/>
          <w:szCs w:val="28"/>
        </w:rPr>
        <w:t xml:space="preserve">Г) </w:t>
      </w:r>
      <w:proofErr w:type="spellStart"/>
      <w:r w:rsidRPr="003950B2">
        <w:rPr>
          <w:rFonts w:ascii="Times New Roman" w:hAnsi="Times New Roman"/>
          <w:sz w:val="28"/>
          <w:szCs w:val="28"/>
        </w:rPr>
        <w:t>антропоморфность</w:t>
      </w:r>
      <w:proofErr w:type="spellEnd"/>
    </w:p>
    <w:p w:rsidR="00DD5FA7" w:rsidRPr="003950B2" w:rsidRDefault="00DD5FA7" w:rsidP="00DD5FA7">
      <w:pPr>
        <w:tabs>
          <w:tab w:val="left" w:pos="2500"/>
        </w:tabs>
        <w:spacing w:after="0" w:line="240" w:lineRule="auto"/>
        <w:ind w:left="708"/>
        <w:rPr>
          <w:rFonts w:ascii="Times New Roman" w:hAnsi="Times New Roman"/>
          <w:sz w:val="28"/>
          <w:szCs w:val="28"/>
        </w:rPr>
      </w:pPr>
      <w:r w:rsidRPr="003950B2">
        <w:rPr>
          <w:rFonts w:ascii="Times New Roman" w:hAnsi="Times New Roman"/>
          <w:sz w:val="28"/>
          <w:szCs w:val="28"/>
        </w:rPr>
        <w:t>Д) свободомыслие</w:t>
      </w:r>
    </w:p>
    <w:p w:rsidR="00DD5FA7" w:rsidRPr="003950B2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D5FA7" w:rsidRPr="003950B2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3950B2">
        <w:rPr>
          <w:rFonts w:ascii="Times New Roman" w:hAnsi="Times New Roman"/>
          <w:b/>
          <w:sz w:val="28"/>
          <w:szCs w:val="28"/>
        </w:rPr>
        <w:t>18. Соотнесите</w:t>
      </w:r>
      <w:r w:rsidRPr="003950B2">
        <w:rPr>
          <w:rFonts w:ascii="Times New Roman" w:hAnsi="Times New Roman"/>
          <w:sz w:val="28"/>
          <w:szCs w:val="28"/>
        </w:rPr>
        <w:t xml:space="preserve"> философа и направление философии Возрождения:</w:t>
      </w:r>
    </w:p>
    <w:p w:rsidR="00DD5FA7" w:rsidRPr="003950B2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92"/>
        <w:gridCol w:w="4392"/>
        <w:gridCol w:w="427"/>
        <w:gridCol w:w="4359"/>
      </w:tblGrid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Натурфилософия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М. Монтень</w:t>
            </w:r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 xml:space="preserve">Скептицизм 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Т. Мор</w:t>
            </w:r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Н. Кузанский</w:t>
            </w:r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 xml:space="preserve">Э. </w:t>
            </w:r>
            <w:proofErr w:type="spellStart"/>
            <w:r w:rsidRPr="003950B2">
              <w:rPr>
                <w:rFonts w:ascii="Times New Roman" w:hAnsi="Times New Roman"/>
                <w:sz w:val="28"/>
                <w:szCs w:val="28"/>
              </w:rPr>
              <w:t>Роттердамский</w:t>
            </w:r>
            <w:proofErr w:type="spellEnd"/>
          </w:p>
        </w:tc>
      </w:tr>
      <w:tr w:rsidR="00DD5FA7" w:rsidRPr="003950B2" w:rsidTr="00DD5FA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Д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FA7" w:rsidRPr="003950B2" w:rsidRDefault="00DD5FA7" w:rsidP="00DD5FA7">
            <w:pPr>
              <w:tabs>
                <w:tab w:val="left" w:pos="250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0B2">
              <w:rPr>
                <w:rFonts w:ascii="Times New Roman" w:hAnsi="Times New Roman"/>
                <w:sz w:val="28"/>
                <w:szCs w:val="28"/>
              </w:rPr>
              <w:t>Г. Галилей</w:t>
            </w:r>
          </w:p>
        </w:tc>
      </w:tr>
    </w:tbl>
    <w:p w:rsidR="00DD5FA7" w:rsidRPr="003950B2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D5FA7" w:rsidRPr="003950B2" w:rsidRDefault="00DD5FA7" w:rsidP="00DD5FA7">
      <w:pPr>
        <w:tabs>
          <w:tab w:val="left" w:pos="2500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3950B2">
        <w:rPr>
          <w:rFonts w:ascii="Times New Roman" w:hAnsi="Times New Roman"/>
          <w:b/>
          <w:sz w:val="28"/>
          <w:szCs w:val="28"/>
        </w:rPr>
        <w:t>19. Выберите правильный ответ</w:t>
      </w:r>
      <w:r w:rsidRPr="003950B2">
        <w:rPr>
          <w:rFonts w:ascii="Times New Roman" w:hAnsi="Times New Roman"/>
          <w:sz w:val="28"/>
          <w:szCs w:val="28"/>
        </w:rPr>
        <w:t xml:space="preserve">. Эпоха Нового времени начинается </w:t>
      </w:r>
      <w:proofErr w:type="gramStart"/>
      <w:r w:rsidRPr="003950B2">
        <w:rPr>
          <w:rFonts w:ascii="Times New Roman" w:hAnsi="Times New Roman"/>
          <w:sz w:val="28"/>
          <w:szCs w:val="28"/>
        </w:rPr>
        <w:t>с</w:t>
      </w:r>
      <w:proofErr w:type="gramEnd"/>
      <w:r w:rsidRPr="003950B2">
        <w:rPr>
          <w:rFonts w:ascii="Times New Roman" w:hAnsi="Times New Roman"/>
          <w:sz w:val="28"/>
          <w:szCs w:val="28"/>
        </w:rPr>
        <w:t>…</w:t>
      </w:r>
    </w:p>
    <w:p w:rsidR="00DD5FA7" w:rsidRPr="003950B2" w:rsidRDefault="00DD5FA7" w:rsidP="00DD5FA7">
      <w:pPr>
        <w:tabs>
          <w:tab w:val="left" w:pos="2500"/>
        </w:tabs>
        <w:spacing w:after="0" w:line="240" w:lineRule="auto"/>
        <w:ind w:left="708"/>
        <w:rPr>
          <w:rFonts w:ascii="Times New Roman" w:hAnsi="Times New Roman"/>
          <w:sz w:val="28"/>
          <w:szCs w:val="28"/>
        </w:rPr>
      </w:pPr>
      <w:r w:rsidRPr="003950B2">
        <w:rPr>
          <w:rFonts w:ascii="Times New Roman" w:hAnsi="Times New Roman"/>
          <w:sz w:val="28"/>
          <w:szCs w:val="28"/>
        </w:rPr>
        <w:t xml:space="preserve">А) </w:t>
      </w:r>
      <w:r w:rsidRPr="003950B2">
        <w:rPr>
          <w:rFonts w:ascii="Times New Roman" w:hAnsi="Times New Roman"/>
          <w:sz w:val="28"/>
          <w:szCs w:val="28"/>
          <w:lang w:val="en-US"/>
        </w:rPr>
        <w:t>XV </w:t>
      </w:r>
      <w:r w:rsidRPr="003950B2">
        <w:rPr>
          <w:rFonts w:ascii="Times New Roman" w:hAnsi="Times New Roman"/>
          <w:sz w:val="28"/>
          <w:szCs w:val="28"/>
        </w:rPr>
        <w:t>века</w:t>
      </w:r>
    </w:p>
    <w:p w:rsidR="00DD5FA7" w:rsidRPr="003950B2" w:rsidRDefault="00DD5FA7" w:rsidP="00DD5FA7">
      <w:pPr>
        <w:tabs>
          <w:tab w:val="left" w:pos="2500"/>
        </w:tabs>
        <w:spacing w:after="0" w:line="240" w:lineRule="auto"/>
        <w:ind w:left="708"/>
        <w:rPr>
          <w:rFonts w:ascii="Times New Roman" w:hAnsi="Times New Roman"/>
          <w:sz w:val="28"/>
          <w:szCs w:val="28"/>
        </w:rPr>
      </w:pPr>
      <w:r w:rsidRPr="003950B2">
        <w:rPr>
          <w:rFonts w:ascii="Times New Roman" w:hAnsi="Times New Roman"/>
          <w:sz w:val="28"/>
          <w:szCs w:val="28"/>
        </w:rPr>
        <w:t xml:space="preserve">Б) </w:t>
      </w:r>
      <w:r w:rsidRPr="003950B2">
        <w:rPr>
          <w:rFonts w:ascii="Times New Roman" w:hAnsi="Times New Roman"/>
          <w:sz w:val="28"/>
          <w:szCs w:val="28"/>
          <w:lang w:val="en-US"/>
        </w:rPr>
        <w:t>XVI</w:t>
      </w:r>
      <w:r w:rsidRPr="003950B2">
        <w:rPr>
          <w:rFonts w:ascii="Times New Roman" w:hAnsi="Times New Roman"/>
          <w:sz w:val="28"/>
          <w:szCs w:val="28"/>
        </w:rPr>
        <w:t xml:space="preserve"> века</w:t>
      </w:r>
    </w:p>
    <w:p w:rsidR="00DD5FA7" w:rsidRPr="003950B2" w:rsidRDefault="00DD5FA7" w:rsidP="00DD5FA7">
      <w:pPr>
        <w:tabs>
          <w:tab w:val="left" w:pos="2500"/>
        </w:tabs>
        <w:spacing w:after="0" w:line="240" w:lineRule="auto"/>
        <w:ind w:left="708"/>
        <w:rPr>
          <w:rFonts w:ascii="Times New Roman" w:hAnsi="Times New Roman"/>
          <w:sz w:val="28"/>
          <w:szCs w:val="28"/>
        </w:rPr>
      </w:pPr>
      <w:r w:rsidRPr="003950B2">
        <w:rPr>
          <w:rFonts w:ascii="Times New Roman" w:hAnsi="Times New Roman"/>
          <w:sz w:val="28"/>
          <w:szCs w:val="28"/>
        </w:rPr>
        <w:t xml:space="preserve">В) </w:t>
      </w:r>
      <w:r w:rsidRPr="003950B2">
        <w:rPr>
          <w:rFonts w:ascii="Times New Roman" w:hAnsi="Times New Roman"/>
          <w:sz w:val="28"/>
          <w:szCs w:val="28"/>
          <w:lang w:val="en-US"/>
        </w:rPr>
        <w:t>XVII</w:t>
      </w:r>
      <w:r w:rsidRPr="003950B2">
        <w:rPr>
          <w:rFonts w:ascii="Times New Roman" w:hAnsi="Times New Roman"/>
          <w:sz w:val="28"/>
          <w:szCs w:val="28"/>
        </w:rPr>
        <w:t xml:space="preserve"> века</w:t>
      </w:r>
    </w:p>
    <w:p w:rsidR="00DD5FA7" w:rsidRPr="003950B2" w:rsidRDefault="00DD5FA7" w:rsidP="00DD5FA7">
      <w:pPr>
        <w:tabs>
          <w:tab w:val="left" w:pos="1544"/>
        </w:tabs>
        <w:spacing w:after="0" w:line="240" w:lineRule="auto"/>
        <w:ind w:left="708"/>
        <w:rPr>
          <w:rFonts w:ascii="Times New Roman" w:hAnsi="Times New Roman"/>
          <w:sz w:val="28"/>
          <w:szCs w:val="28"/>
        </w:rPr>
      </w:pPr>
      <w:r w:rsidRPr="003950B2">
        <w:rPr>
          <w:rFonts w:ascii="Times New Roman" w:hAnsi="Times New Roman"/>
          <w:sz w:val="28"/>
          <w:szCs w:val="28"/>
        </w:rPr>
        <w:t>Г) XVIII века</w:t>
      </w:r>
    </w:p>
    <w:p w:rsidR="00DD5FA7" w:rsidRPr="003950B2" w:rsidRDefault="00DD5FA7" w:rsidP="00DD5FA7">
      <w:pPr>
        <w:tabs>
          <w:tab w:val="left" w:pos="1544"/>
        </w:tabs>
        <w:spacing w:after="0" w:line="240" w:lineRule="auto"/>
        <w:ind w:left="708"/>
        <w:rPr>
          <w:rFonts w:ascii="Times New Roman" w:hAnsi="Times New Roman"/>
          <w:sz w:val="28"/>
          <w:szCs w:val="28"/>
        </w:rPr>
      </w:pPr>
    </w:p>
    <w:p w:rsidR="00DD5FA7" w:rsidRPr="003950B2" w:rsidRDefault="00DD5FA7" w:rsidP="00DD5FA7">
      <w:pPr>
        <w:tabs>
          <w:tab w:val="left" w:pos="1544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3950B2">
        <w:rPr>
          <w:rFonts w:ascii="Times New Roman" w:hAnsi="Times New Roman"/>
          <w:b/>
          <w:sz w:val="28"/>
          <w:szCs w:val="28"/>
        </w:rPr>
        <w:t>20. Продолжите.</w:t>
      </w:r>
      <w:r w:rsidRPr="003950B2">
        <w:rPr>
          <w:rFonts w:ascii="Times New Roman" w:hAnsi="Times New Roman"/>
          <w:sz w:val="28"/>
          <w:szCs w:val="28"/>
        </w:rPr>
        <w:t xml:space="preserve"> Слова «знание - сила» принадлежат…</w:t>
      </w:r>
    </w:p>
    <w:p w:rsidR="00DD5FA7" w:rsidRDefault="00DD5FA7" w:rsidP="00DD5FA7">
      <w:pPr>
        <w:rPr>
          <w:rFonts w:ascii="Times New Roman" w:hAnsi="Times New Roman"/>
          <w:sz w:val="28"/>
          <w:szCs w:val="28"/>
        </w:rPr>
      </w:pPr>
    </w:p>
    <w:p w:rsidR="00DD5FA7" w:rsidRDefault="00DD5FA7" w:rsidP="00DD5FA7">
      <w:pPr>
        <w:rPr>
          <w:rFonts w:ascii="Times New Roman" w:hAnsi="Times New Roman"/>
          <w:sz w:val="28"/>
          <w:szCs w:val="28"/>
        </w:rPr>
      </w:pPr>
    </w:p>
    <w:p w:rsidR="00DD5FA7" w:rsidRDefault="00DD5FA7" w:rsidP="00DD5FA7">
      <w:pPr>
        <w:rPr>
          <w:rFonts w:ascii="Times New Roman" w:hAnsi="Times New Roman"/>
          <w:sz w:val="28"/>
          <w:szCs w:val="28"/>
        </w:rPr>
      </w:pPr>
    </w:p>
    <w:p w:rsidR="00DD5FA7" w:rsidRDefault="00DD5FA7" w:rsidP="00DD5FA7">
      <w:pPr>
        <w:rPr>
          <w:rFonts w:ascii="Times New Roman" w:hAnsi="Times New Roman"/>
          <w:sz w:val="28"/>
          <w:szCs w:val="28"/>
        </w:rPr>
      </w:pPr>
    </w:p>
    <w:p w:rsidR="00DD5FA7" w:rsidRDefault="00DD5FA7" w:rsidP="00DD5FA7">
      <w:pPr>
        <w:rPr>
          <w:rFonts w:ascii="Times New Roman" w:hAnsi="Times New Roman"/>
          <w:sz w:val="28"/>
          <w:szCs w:val="28"/>
        </w:rPr>
      </w:pPr>
    </w:p>
    <w:p w:rsidR="00DD5FA7" w:rsidRDefault="00DD5FA7" w:rsidP="00DD5FA7">
      <w:pPr>
        <w:rPr>
          <w:rFonts w:ascii="Times New Roman" w:hAnsi="Times New Roman"/>
          <w:sz w:val="28"/>
          <w:szCs w:val="28"/>
        </w:rPr>
      </w:pPr>
    </w:p>
    <w:p w:rsidR="00DD5FA7" w:rsidRDefault="00DD5FA7" w:rsidP="00DD5FA7">
      <w:pPr>
        <w:rPr>
          <w:rFonts w:ascii="Times New Roman" w:hAnsi="Times New Roman"/>
          <w:sz w:val="28"/>
          <w:szCs w:val="28"/>
        </w:rPr>
      </w:pPr>
    </w:p>
    <w:p w:rsidR="00DD5FA7" w:rsidRDefault="00DD5FA7" w:rsidP="00DD5FA7">
      <w:pPr>
        <w:rPr>
          <w:rFonts w:ascii="Times New Roman" w:hAnsi="Times New Roman"/>
          <w:sz w:val="28"/>
          <w:szCs w:val="28"/>
        </w:rPr>
      </w:pPr>
    </w:p>
    <w:p w:rsidR="00DD5FA7" w:rsidRDefault="00DD5FA7" w:rsidP="00DD5FA7">
      <w:pPr>
        <w:rPr>
          <w:rFonts w:ascii="Times New Roman" w:hAnsi="Times New Roman"/>
          <w:sz w:val="28"/>
          <w:szCs w:val="28"/>
        </w:rPr>
      </w:pPr>
    </w:p>
    <w:p w:rsidR="00DD5FA7" w:rsidRDefault="00DD5FA7" w:rsidP="00DD5FA7">
      <w:pPr>
        <w:rPr>
          <w:rFonts w:ascii="Times New Roman" w:hAnsi="Times New Roman"/>
          <w:sz w:val="28"/>
          <w:szCs w:val="28"/>
        </w:rPr>
      </w:pPr>
    </w:p>
    <w:p w:rsidR="00DD5FA7" w:rsidRDefault="00DD5FA7" w:rsidP="00DD5FA7">
      <w:pPr>
        <w:rPr>
          <w:rFonts w:ascii="Times New Roman" w:hAnsi="Times New Roman"/>
          <w:sz w:val="28"/>
          <w:szCs w:val="28"/>
        </w:rPr>
      </w:pPr>
    </w:p>
    <w:p w:rsidR="00DD5FA7" w:rsidRDefault="00DD5FA7" w:rsidP="00DD5FA7">
      <w:pPr>
        <w:rPr>
          <w:rFonts w:ascii="Times New Roman" w:hAnsi="Times New Roman"/>
          <w:sz w:val="28"/>
          <w:szCs w:val="28"/>
        </w:rPr>
      </w:pPr>
    </w:p>
    <w:p w:rsidR="00DD5FA7" w:rsidRDefault="00DD5FA7" w:rsidP="00DD5FA7">
      <w:pPr>
        <w:rPr>
          <w:rFonts w:ascii="Times New Roman" w:hAnsi="Times New Roman"/>
          <w:sz w:val="28"/>
          <w:szCs w:val="28"/>
        </w:rPr>
      </w:pPr>
    </w:p>
    <w:p w:rsidR="00664F4D" w:rsidRDefault="00664F4D" w:rsidP="00DD5FA7">
      <w:pPr>
        <w:rPr>
          <w:rFonts w:ascii="Times New Roman" w:hAnsi="Times New Roman"/>
          <w:sz w:val="28"/>
          <w:szCs w:val="28"/>
        </w:rPr>
      </w:pPr>
    </w:p>
    <w:p w:rsidR="00664F4D" w:rsidRDefault="00664F4D" w:rsidP="00DD5FA7">
      <w:pPr>
        <w:rPr>
          <w:rFonts w:ascii="Times New Roman" w:hAnsi="Times New Roman"/>
          <w:sz w:val="28"/>
          <w:szCs w:val="28"/>
        </w:rPr>
      </w:pPr>
    </w:p>
    <w:p w:rsidR="00664F4D" w:rsidRDefault="00664F4D" w:rsidP="00DD5FA7">
      <w:pPr>
        <w:rPr>
          <w:rFonts w:ascii="Times New Roman" w:hAnsi="Times New Roman"/>
          <w:sz w:val="28"/>
          <w:szCs w:val="28"/>
        </w:rPr>
      </w:pPr>
    </w:p>
    <w:p w:rsidR="00664F4D" w:rsidRDefault="00664F4D" w:rsidP="00DD5FA7">
      <w:pPr>
        <w:rPr>
          <w:rFonts w:ascii="Times New Roman" w:hAnsi="Times New Roman"/>
          <w:sz w:val="28"/>
          <w:szCs w:val="28"/>
        </w:rPr>
      </w:pPr>
    </w:p>
    <w:p w:rsidR="00664F4D" w:rsidRDefault="00664F4D" w:rsidP="00DD5FA7">
      <w:pPr>
        <w:rPr>
          <w:rFonts w:ascii="Times New Roman" w:hAnsi="Times New Roman"/>
          <w:sz w:val="28"/>
          <w:szCs w:val="28"/>
        </w:rPr>
      </w:pPr>
    </w:p>
    <w:p w:rsidR="00664F4D" w:rsidRDefault="00664F4D" w:rsidP="00DD5FA7">
      <w:pPr>
        <w:rPr>
          <w:rFonts w:ascii="Times New Roman" w:hAnsi="Times New Roman"/>
          <w:sz w:val="28"/>
          <w:szCs w:val="28"/>
        </w:rPr>
      </w:pPr>
    </w:p>
    <w:p w:rsidR="00664F4D" w:rsidRDefault="00664F4D" w:rsidP="00DD5FA7">
      <w:pPr>
        <w:rPr>
          <w:rFonts w:ascii="Times New Roman" w:hAnsi="Times New Roman"/>
          <w:sz w:val="28"/>
          <w:szCs w:val="28"/>
        </w:rPr>
      </w:pPr>
    </w:p>
    <w:p w:rsidR="00664F4D" w:rsidRDefault="00664F4D" w:rsidP="00DD5FA7">
      <w:pPr>
        <w:rPr>
          <w:rFonts w:ascii="Times New Roman" w:hAnsi="Times New Roman"/>
          <w:sz w:val="28"/>
          <w:szCs w:val="28"/>
        </w:rPr>
      </w:pPr>
    </w:p>
    <w:p w:rsidR="00664F4D" w:rsidRDefault="00664F4D" w:rsidP="00DD5FA7">
      <w:pPr>
        <w:rPr>
          <w:rFonts w:ascii="Times New Roman" w:hAnsi="Times New Roman"/>
          <w:sz w:val="28"/>
          <w:szCs w:val="28"/>
        </w:rPr>
      </w:pPr>
    </w:p>
    <w:p w:rsidR="00664F4D" w:rsidRDefault="00664F4D" w:rsidP="00DD5FA7">
      <w:pPr>
        <w:rPr>
          <w:rFonts w:ascii="Times New Roman" w:hAnsi="Times New Roman"/>
          <w:sz w:val="28"/>
          <w:szCs w:val="28"/>
        </w:rPr>
      </w:pPr>
    </w:p>
    <w:p w:rsidR="00664F4D" w:rsidRDefault="00664F4D" w:rsidP="00DD5FA7">
      <w:pPr>
        <w:rPr>
          <w:rFonts w:ascii="Times New Roman" w:hAnsi="Times New Roman"/>
          <w:sz w:val="28"/>
          <w:szCs w:val="28"/>
        </w:rPr>
      </w:pPr>
    </w:p>
    <w:p w:rsidR="00664F4D" w:rsidRDefault="00664F4D" w:rsidP="00DD5FA7">
      <w:pPr>
        <w:rPr>
          <w:rFonts w:ascii="Times New Roman" w:hAnsi="Times New Roman"/>
          <w:sz w:val="28"/>
          <w:szCs w:val="28"/>
        </w:rPr>
      </w:pPr>
    </w:p>
    <w:p w:rsidR="00664F4D" w:rsidRDefault="00664F4D" w:rsidP="00DD5FA7">
      <w:pPr>
        <w:rPr>
          <w:rFonts w:ascii="Times New Roman" w:hAnsi="Times New Roman"/>
          <w:sz w:val="28"/>
          <w:szCs w:val="28"/>
        </w:rPr>
      </w:pPr>
    </w:p>
    <w:p w:rsidR="00664F4D" w:rsidRDefault="00664F4D" w:rsidP="00DD5FA7">
      <w:pPr>
        <w:rPr>
          <w:rFonts w:ascii="Times New Roman" w:hAnsi="Times New Roman"/>
          <w:sz w:val="28"/>
          <w:szCs w:val="28"/>
        </w:rPr>
      </w:pPr>
    </w:p>
    <w:p w:rsidR="00DD5FA7" w:rsidRDefault="00DD5FA7" w:rsidP="00DD5FA7">
      <w:pPr>
        <w:pStyle w:val="a7"/>
        <w:spacing w:after="0" w:line="240" w:lineRule="atLeast"/>
        <w:ind w:left="0"/>
        <w:rPr>
          <w:b/>
          <w:bCs/>
          <w:sz w:val="28"/>
          <w:szCs w:val="28"/>
        </w:rPr>
      </w:pPr>
      <w:r w:rsidRPr="009A3989">
        <w:rPr>
          <w:b/>
          <w:bCs/>
          <w:sz w:val="28"/>
          <w:szCs w:val="28"/>
        </w:rPr>
        <w:t xml:space="preserve">Ключ для контроля правильности выполнения </w:t>
      </w:r>
      <w:r>
        <w:rPr>
          <w:b/>
          <w:bCs/>
          <w:sz w:val="28"/>
          <w:szCs w:val="28"/>
        </w:rPr>
        <w:t>текущего</w:t>
      </w:r>
      <w:r w:rsidRPr="009A3989">
        <w:rPr>
          <w:b/>
          <w:bCs/>
          <w:sz w:val="28"/>
          <w:szCs w:val="28"/>
        </w:rPr>
        <w:t xml:space="preserve"> теста  по  </w:t>
      </w:r>
      <w:r>
        <w:rPr>
          <w:b/>
          <w:bCs/>
          <w:sz w:val="28"/>
          <w:szCs w:val="28"/>
        </w:rPr>
        <w:t>дисциплине «Основы философии» по теме: «</w:t>
      </w:r>
      <w:r>
        <w:rPr>
          <w:sz w:val="28"/>
          <w:szCs w:val="28"/>
        </w:rPr>
        <w:t>«</w:t>
      </w:r>
      <w:r w:rsidRPr="00F30784">
        <w:rPr>
          <w:bCs/>
          <w:sz w:val="28"/>
          <w:szCs w:val="28"/>
        </w:rPr>
        <w:t>Основные идеи истории мировой философии от античности до новейшего времени</w:t>
      </w:r>
      <w:r>
        <w:rPr>
          <w:bCs/>
          <w:sz w:val="28"/>
          <w:szCs w:val="28"/>
        </w:rPr>
        <w:t>»</w:t>
      </w:r>
    </w:p>
    <w:p w:rsidR="00DD5FA7" w:rsidRDefault="00DD5FA7" w:rsidP="00DD5FA7">
      <w:pPr>
        <w:spacing w:after="0" w:line="240" w:lineRule="atLeast"/>
        <w:rPr>
          <w:rFonts w:ascii="Times New Roman" w:hAnsi="Times New Roman"/>
          <w:b/>
          <w:sz w:val="28"/>
          <w:szCs w:val="28"/>
          <w:u w:val="single"/>
        </w:rPr>
      </w:pPr>
    </w:p>
    <w:p w:rsidR="00DD5FA7" w:rsidRDefault="00DD5FA7" w:rsidP="00DD5FA7">
      <w:pPr>
        <w:spacing w:after="0" w:line="240" w:lineRule="atLeast"/>
        <w:rPr>
          <w:rFonts w:ascii="Times New Roman" w:hAnsi="Times New Roman"/>
          <w:b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  <w:u w:val="single"/>
        </w:rPr>
        <w:t>Вариант 1.</w:t>
      </w:r>
    </w:p>
    <w:p w:rsidR="00DD5FA7" w:rsidRDefault="00DD5FA7" w:rsidP="00DD5FA7">
      <w:pPr>
        <w:spacing w:after="0" w:line="240" w:lineRule="atLeast"/>
        <w:rPr>
          <w:rFonts w:ascii="Times New Roman" w:hAnsi="Times New Roman"/>
          <w:b/>
          <w:sz w:val="28"/>
          <w:szCs w:val="28"/>
          <w:u w:val="single"/>
        </w:rPr>
      </w:pPr>
    </w:p>
    <w:tbl>
      <w:tblPr>
        <w:tblW w:w="10773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07"/>
        <w:gridCol w:w="806"/>
        <w:gridCol w:w="1019"/>
        <w:gridCol w:w="684"/>
        <w:gridCol w:w="813"/>
        <w:gridCol w:w="819"/>
        <w:gridCol w:w="1283"/>
        <w:gridCol w:w="947"/>
        <w:gridCol w:w="1093"/>
        <w:gridCol w:w="1203"/>
        <w:gridCol w:w="1399"/>
      </w:tblGrid>
      <w:tr w:rsidR="00DD5FA7" w:rsidRPr="004D1B6F" w:rsidTr="00DD5FA7">
        <w:trPr>
          <w:trHeight w:val="379"/>
        </w:trPr>
        <w:tc>
          <w:tcPr>
            <w:tcW w:w="709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№</w:t>
            </w:r>
          </w:p>
        </w:tc>
        <w:tc>
          <w:tcPr>
            <w:tcW w:w="842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 xml:space="preserve">1 </w:t>
            </w:r>
          </w:p>
        </w:tc>
        <w:tc>
          <w:tcPr>
            <w:tcW w:w="859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709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850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851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134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992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134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1276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1417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</w:tr>
      <w:tr w:rsidR="00DD5FA7" w:rsidRPr="004D1B6F" w:rsidTr="00DD5FA7">
        <w:trPr>
          <w:trHeight w:val="362"/>
        </w:trPr>
        <w:tc>
          <w:tcPr>
            <w:tcW w:w="709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ответ</w:t>
            </w:r>
          </w:p>
        </w:tc>
        <w:tc>
          <w:tcPr>
            <w:tcW w:w="842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а</w:t>
            </w:r>
          </w:p>
        </w:tc>
        <w:tc>
          <w:tcPr>
            <w:tcW w:w="859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</w:t>
            </w:r>
          </w:p>
        </w:tc>
        <w:tc>
          <w:tcPr>
            <w:tcW w:w="709" w:type="dxa"/>
            <w:shd w:val="clear" w:color="auto" w:fill="auto"/>
          </w:tcPr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1-д</w:t>
            </w:r>
          </w:p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2-в</w:t>
            </w:r>
          </w:p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3-а</w:t>
            </w:r>
          </w:p>
        </w:tc>
        <w:tc>
          <w:tcPr>
            <w:tcW w:w="850" w:type="dxa"/>
            <w:shd w:val="clear" w:color="auto" w:fill="auto"/>
          </w:tcPr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1-г</w:t>
            </w:r>
          </w:p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2-д</w:t>
            </w:r>
          </w:p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3-ж</w:t>
            </w:r>
          </w:p>
        </w:tc>
        <w:tc>
          <w:tcPr>
            <w:tcW w:w="851" w:type="dxa"/>
            <w:shd w:val="clear" w:color="auto" w:fill="auto"/>
          </w:tcPr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1-г</w:t>
            </w:r>
          </w:p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2-д</w:t>
            </w:r>
          </w:p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3-в</w:t>
            </w:r>
          </w:p>
        </w:tc>
        <w:tc>
          <w:tcPr>
            <w:tcW w:w="1134" w:type="dxa"/>
            <w:shd w:val="clear" w:color="auto" w:fill="auto"/>
          </w:tcPr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1-б</w:t>
            </w:r>
          </w:p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2-г</w:t>
            </w:r>
          </w:p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3-в</w:t>
            </w:r>
          </w:p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4-а</w:t>
            </w:r>
          </w:p>
        </w:tc>
        <w:tc>
          <w:tcPr>
            <w:tcW w:w="992" w:type="dxa"/>
            <w:shd w:val="clear" w:color="auto" w:fill="auto"/>
          </w:tcPr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1-а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,г</w:t>
            </w:r>
            <w:proofErr w:type="gramEnd"/>
          </w:p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2-б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,в</w:t>
            </w:r>
            <w:proofErr w:type="gramEnd"/>
          </w:p>
        </w:tc>
        <w:tc>
          <w:tcPr>
            <w:tcW w:w="1134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Лунь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Юй</w:t>
            </w:r>
            <w:proofErr w:type="spellEnd"/>
          </w:p>
        </w:tc>
        <w:tc>
          <w:tcPr>
            <w:tcW w:w="1276" w:type="dxa"/>
            <w:shd w:val="clear" w:color="auto" w:fill="auto"/>
          </w:tcPr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1-д</w:t>
            </w:r>
          </w:p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2-в</w:t>
            </w:r>
          </w:p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3-г</w:t>
            </w:r>
          </w:p>
        </w:tc>
        <w:tc>
          <w:tcPr>
            <w:tcW w:w="1417" w:type="dxa"/>
            <w:shd w:val="clear" w:color="auto" w:fill="auto"/>
          </w:tcPr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1-а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,в</w:t>
            </w:r>
            <w:proofErr w:type="gramEnd"/>
            <w:r>
              <w:rPr>
                <w:rFonts w:ascii="Times New Roman" w:hAnsi="Times New Roman"/>
                <w:sz w:val="20"/>
                <w:szCs w:val="20"/>
              </w:rPr>
              <w:t>,е</w:t>
            </w:r>
          </w:p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2-д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,ж</w:t>
            </w:r>
            <w:proofErr w:type="gramEnd"/>
          </w:p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3-б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,г</w:t>
            </w:r>
            <w:proofErr w:type="gramEnd"/>
          </w:p>
        </w:tc>
      </w:tr>
      <w:tr w:rsidR="00DD5FA7" w:rsidRPr="004D1B6F" w:rsidTr="00DD5FA7">
        <w:trPr>
          <w:trHeight w:val="379"/>
        </w:trPr>
        <w:tc>
          <w:tcPr>
            <w:tcW w:w="709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№</w:t>
            </w:r>
          </w:p>
        </w:tc>
        <w:tc>
          <w:tcPr>
            <w:tcW w:w="842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859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709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850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851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1134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992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1134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1276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1417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</w:tr>
      <w:tr w:rsidR="00DD5FA7" w:rsidRPr="004D1B6F" w:rsidTr="00DD5FA7">
        <w:trPr>
          <w:trHeight w:val="379"/>
        </w:trPr>
        <w:tc>
          <w:tcPr>
            <w:tcW w:w="709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ответ</w:t>
            </w:r>
          </w:p>
        </w:tc>
        <w:tc>
          <w:tcPr>
            <w:tcW w:w="842" w:type="dxa"/>
            <w:shd w:val="clear" w:color="auto" w:fill="auto"/>
          </w:tcPr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1-г</w:t>
            </w:r>
          </w:p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2-а</w:t>
            </w:r>
          </w:p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3-в</w:t>
            </w:r>
          </w:p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4-б</w:t>
            </w:r>
          </w:p>
        </w:tc>
        <w:tc>
          <w:tcPr>
            <w:tcW w:w="859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Протагор</w:t>
            </w:r>
          </w:p>
        </w:tc>
        <w:tc>
          <w:tcPr>
            <w:tcW w:w="709" w:type="dxa"/>
            <w:shd w:val="clear" w:color="auto" w:fill="auto"/>
          </w:tcPr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1-а</w:t>
            </w:r>
          </w:p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2-г</w:t>
            </w:r>
          </w:p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3-в</w:t>
            </w:r>
          </w:p>
        </w:tc>
        <w:tc>
          <w:tcPr>
            <w:tcW w:w="850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б</w:t>
            </w:r>
          </w:p>
        </w:tc>
        <w:tc>
          <w:tcPr>
            <w:tcW w:w="851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Б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,в</w:t>
            </w:r>
            <w:proofErr w:type="spellEnd"/>
            <w:proofErr w:type="gramEnd"/>
          </w:p>
        </w:tc>
        <w:tc>
          <w:tcPr>
            <w:tcW w:w="1134" w:type="dxa"/>
            <w:shd w:val="clear" w:color="auto" w:fill="auto"/>
          </w:tcPr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«Исповедь»,</w:t>
            </w:r>
          </w:p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«О граде Божьем»</w:t>
            </w:r>
          </w:p>
        </w:tc>
        <w:tc>
          <w:tcPr>
            <w:tcW w:w="992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Б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,г</w:t>
            </w:r>
            <w:proofErr w:type="spellEnd"/>
            <w:proofErr w:type="gramEnd"/>
          </w:p>
        </w:tc>
        <w:tc>
          <w:tcPr>
            <w:tcW w:w="1134" w:type="dxa"/>
            <w:shd w:val="clear" w:color="auto" w:fill="auto"/>
          </w:tcPr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1-в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,д</w:t>
            </w:r>
            <w:proofErr w:type="gramEnd"/>
          </w:p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2-б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,е</w:t>
            </w:r>
            <w:proofErr w:type="gramEnd"/>
          </w:p>
        </w:tc>
        <w:tc>
          <w:tcPr>
            <w:tcW w:w="1276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а</w:t>
            </w:r>
          </w:p>
        </w:tc>
        <w:tc>
          <w:tcPr>
            <w:tcW w:w="1417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М.Монтень</w:t>
            </w:r>
          </w:p>
        </w:tc>
      </w:tr>
    </w:tbl>
    <w:p w:rsidR="00DD5FA7" w:rsidRPr="00A90B5A" w:rsidRDefault="00DD5FA7" w:rsidP="00DD5FA7">
      <w:pPr>
        <w:pStyle w:val="a7"/>
        <w:spacing w:after="0" w:line="240" w:lineRule="atLeast"/>
        <w:ind w:left="0"/>
      </w:pPr>
    </w:p>
    <w:p w:rsidR="00DD5FA7" w:rsidRDefault="00DD5FA7" w:rsidP="00DD5FA7">
      <w:pPr>
        <w:spacing w:after="0" w:line="240" w:lineRule="atLeast"/>
        <w:rPr>
          <w:rFonts w:ascii="Times New Roman" w:hAnsi="Times New Roman"/>
          <w:b/>
          <w:sz w:val="28"/>
          <w:szCs w:val="28"/>
          <w:u w:val="single"/>
        </w:rPr>
      </w:pPr>
    </w:p>
    <w:p w:rsidR="00DD5FA7" w:rsidRDefault="00DD5FA7" w:rsidP="00DD5FA7">
      <w:pPr>
        <w:spacing w:after="0" w:line="240" w:lineRule="atLeast"/>
        <w:rPr>
          <w:rFonts w:ascii="Times New Roman" w:hAnsi="Times New Roman"/>
          <w:b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  <w:u w:val="single"/>
        </w:rPr>
        <w:t>Вариант 2.</w:t>
      </w:r>
    </w:p>
    <w:p w:rsidR="00DD5FA7" w:rsidRDefault="00DD5FA7" w:rsidP="00DD5FA7">
      <w:pPr>
        <w:spacing w:after="0" w:line="240" w:lineRule="atLeast"/>
        <w:rPr>
          <w:rFonts w:ascii="Times New Roman" w:hAnsi="Times New Roman"/>
          <w:b/>
          <w:sz w:val="28"/>
          <w:szCs w:val="28"/>
          <w:u w:val="single"/>
        </w:rPr>
      </w:pPr>
    </w:p>
    <w:tbl>
      <w:tblPr>
        <w:tblW w:w="10632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02"/>
        <w:gridCol w:w="757"/>
        <w:gridCol w:w="1001"/>
        <w:gridCol w:w="650"/>
        <w:gridCol w:w="1176"/>
        <w:gridCol w:w="779"/>
        <w:gridCol w:w="1228"/>
        <w:gridCol w:w="896"/>
        <w:gridCol w:w="1133"/>
        <w:gridCol w:w="1104"/>
        <w:gridCol w:w="1206"/>
      </w:tblGrid>
      <w:tr w:rsidR="00DD5FA7" w:rsidRPr="004D1B6F" w:rsidTr="00DD5FA7">
        <w:trPr>
          <w:trHeight w:val="379"/>
        </w:trPr>
        <w:tc>
          <w:tcPr>
            <w:tcW w:w="709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№</w:t>
            </w:r>
          </w:p>
        </w:tc>
        <w:tc>
          <w:tcPr>
            <w:tcW w:w="842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 xml:space="preserve">1 </w:t>
            </w:r>
          </w:p>
        </w:tc>
        <w:tc>
          <w:tcPr>
            <w:tcW w:w="859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709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850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851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134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992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134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1276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1276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</w:tr>
      <w:tr w:rsidR="00DD5FA7" w:rsidRPr="004D1B6F" w:rsidTr="00DD5FA7">
        <w:trPr>
          <w:trHeight w:val="362"/>
        </w:trPr>
        <w:tc>
          <w:tcPr>
            <w:tcW w:w="709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ответ</w:t>
            </w:r>
          </w:p>
        </w:tc>
        <w:tc>
          <w:tcPr>
            <w:tcW w:w="842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б</w:t>
            </w:r>
          </w:p>
        </w:tc>
        <w:tc>
          <w:tcPr>
            <w:tcW w:w="859" w:type="dxa"/>
            <w:shd w:val="clear" w:color="auto" w:fill="auto"/>
          </w:tcPr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1-а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,в</w:t>
            </w:r>
            <w:proofErr w:type="gramEnd"/>
            <w:r>
              <w:rPr>
                <w:rFonts w:ascii="Times New Roman" w:hAnsi="Times New Roman"/>
                <w:sz w:val="20"/>
                <w:szCs w:val="20"/>
              </w:rPr>
              <w:t>,ж</w:t>
            </w:r>
          </w:p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2-г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,д</w:t>
            </w:r>
            <w:proofErr w:type="gramEnd"/>
            <w:r>
              <w:rPr>
                <w:rFonts w:ascii="Times New Roman" w:hAnsi="Times New Roman"/>
                <w:sz w:val="20"/>
                <w:szCs w:val="20"/>
              </w:rPr>
              <w:t>,з</w:t>
            </w:r>
          </w:p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3-б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,е</w:t>
            </w:r>
            <w:proofErr w:type="gramEnd"/>
            <w:r>
              <w:rPr>
                <w:rFonts w:ascii="Times New Roman" w:hAnsi="Times New Roman"/>
                <w:sz w:val="20"/>
                <w:szCs w:val="20"/>
              </w:rPr>
              <w:t>,и</w:t>
            </w:r>
          </w:p>
        </w:tc>
        <w:tc>
          <w:tcPr>
            <w:tcW w:w="709" w:type="dxa"/>
            <w:shd w:val="clear" w:color="auto" w:fill="auto"/>
          </w:tcPr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1-з</w:t>
            </w:r>
          </w:p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2-е</w:t>
            </w:r>
          </w:p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3-в</w:t>
            </w:r>
          </w:p>
        </w:tc>
        <w:tc>
          <w:tcPr>
            <w:tcW w:w="850" w:type="dxa"/>
            <w:shd w:val="clear" w:color="auto" w:fill="auto"/>
          </w:tcPr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1-а</w:t>
            </w:r>
          </w:p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2-б</w:t>
            </w:r>
          </w:p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3-г</w:t>
            </w:r>
          </w:p>
        </w:tc>
        <w:tc>
          <w:tcPr>
            <w:tcW w:w="851" w:type="dxa"/>
            <w:shd w:val="clear" w:color="auto" w:fill="auto"/>
          </w:tcPr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1-а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,г</w:t>
            </w:r>
            <w:proofErr w:type="gramEnd"/>
          </w:p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2-б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,в</w:t>
            </w:r>
            <w:proofErr w:type="gramEnd"/>
          </w:p>
        </w:tc>
        <w:tc>
          <w:tcPr>
            <w:tcW w:w="1134" w:type="dxa"/>
            <w:shd w:val="clear" w:color="auto" w:fill="auto"/>
          </w:tcPr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1-б</w:t>
            </w:r>
          </w:p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2-е</w:t>
            </w:r>
          </w:p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3-а</w:t>
            </w:r>
          </w:p>
        </w:tc>
        <w:tc>
          <w:tcPr>
            <w:tcW w:w="992" w:type="dxa"/>
            <w:shd w:val="clear" w:color="auto" w:fill="auto"/>
          </w:tcPr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1-в</w:t>
            </w:r>
          </w:p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2-а</w:t>
            </w:r>
          </w:p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3-б</w:t>
            </w:r>
          </w:p>
        </w:tc>
        <w:tc>
          <w:tcPr>
            <w:tcW w:w="1134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Даодэцзин</w:t>
            </w:r>
            <w:proofErr w:type="spellEnd"/>
          </w:p>
        </w:tc>
        <w:tc>
          <w:tcPr>
            <w:tcW w:w="1276" w:type="dxa"/>
            <w:shd w:val="clear" w:color="auto" w:fill="auto"/>
          </w:tcPr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1-г</w:t>
            </w:r>
          </w:p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2-а</w:t>
            </w:r>
          </w:p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3-в</w:t>
            </w:r>
          </w:p>
        </w:tc>
        <w:tc>
          <w:tcPr>
            <w:tcW w:w="1276" w:type="dxa"/>
            <w:shd w:val="clear" w:color="auto" w:fill="auto"/>
          </w:tcPr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1-г</w:t>
            </w:r>
          </w:p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2-д</w:t>
            </w:r>
          </w:p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3-б</w:t>
            </w:r>
          </w:p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4-в</w:t>
            </w:r>
          </w:p>
        </w:tc>
      </w:tr>
      <w:tr w:rsidR="00DD5FA7" w:rsidRPr="004D1B6F" w:rsidTr="00DD5FA7">
        <w:trPr>
          <w:trHeight w:val="379"/>
        </w:trPr>
        <w:tc>
          <w:tcPr>
            <w:tcW w:w="709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№</w:t>
            </w:r>
          </w:p>
        </w:tc>
        <w:tc>
          <w:tcPr>
            <w:tcW w:w="842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859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709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850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851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1134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992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1134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1276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1276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</w:tr>
      <w:tr w:rsidR="00DD5FA7" w:rsidRPr="004D1B6F" w:rsidTr="00DD5FA7">
        <w:trPr>
          <w:trHeight w:val="379"/>
        </w:trPr>
        <w:tc>
          <w:tcPr>
            <w:tcW w:w="709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ответ</w:t>
            </w:r>
          </w:p>
        </w:tc>
        <w:tc>
          <w:tcPr>
            <w:tcW w:w="842" w:type="dxa"/>
            <w:shd w:val="clear" w:color="auto" w:fill="auto"/>
          </w:tcPr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1-а</w:t>
            </w:r>
          </w:p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2-в</w:t>
            </w:r>
          </w:p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3-б</w:t>
            </w:r>
          </w:p>
        </w:tc>
        <w:tc>
          <w:tcPr>
            <w:tcW w:w="859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Гераклит </w:t>
            </w:r>
          </w:p>
        </w:tc>
        <w:tc>
          <w:tcPr>
            <w:tcW w:w="709" w:type="dxa"/>
            <w:shd w:val="clear" w:color="auto" w:fill="auto"/>
          </w:tcPr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1-б</w:t>
            </w:r>
          </w:p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2-г</w:t>
            </w:r>
          </w:p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3-а</w:t>
            </w:r>
          </w:p>
        </w:tc>
        <w:tc>
          <w:tcPr>
            <w:tcW w:w="850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патристика</w:t>
            </w:r>
          </w:p>
        </w:tc>
        <w:tc>
          <w:tcPr>
            <w:tcW w:w="851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А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,г</w:t>
            </w:r>
            <w:proofErr w:type="spellEnd"/>
            <w:proofErr w:type="gramEnd"/>
          </w:p>
        </w:tc>
        <w:tc>
          <w:tcPr>
            <w:tcW w:w="1134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«Сумма теологии», «Сумма против 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>язычников»</w:t>
            </w:r>
          </w:p>
        </w:tc>
        <w:tc>
          <w:tcPr>
            <w:tcW w:w="992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lastRenderedPageBreak/>
              <w:t>А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,д</w:t>
            </w:r>
            <w:proofErr w:type="spellEnd"/>
            <w:proofErr w:type="gramEnd"/>
          </w:p>
        </w:tc>
        <w:tc>
          <w:tcPr>
            <w:tcW w:w="1134" w:type="dxa"/>
            <w:shd w:val="clear" w:color="auto" w:fill="auto"/>
          </w:tcPr>
          <w:p w:rsidR="00DD5FA7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1-в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,д</w:t>
            </w:r>
            <w:proofErr w:type="gramEnd"/>
          </w:p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2-а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,г</w:t>
            </w:r>
            <w:proofErr w:type="gramEnd"/>
          </w:p>
        </w:tc>
        <w:tc>
          <w:tcPr>
            <w:tcW w:w="1276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а</w:t>
            </w:r>
          </w:p>
        </w:tc>
        <w:tc>
          <w:tcPr>
            <w:tcW w:w="1276" w:type="dxa"/>
            <w:shd w:val="clear" w:color="auto" w:fill="auto"/>
          </w:tcPr>
          <w:p w:rsidR="00DD5FA7" w:rsidRPr="004D1B6F" w:rsidRDefault="00DD5FA7" w:rsidP="00DD5FA7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Ф.Бэкон</w:t>
            </w:r>
          </w:p>
        </w:tc>
      </w:tr>
    </w:tbl>
    <w:p w:rsidR="0068608C" w:rsidRDefault="0068608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68608C" w:rsidRDefault="0068608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68608C" w:rsidRDefault="0068608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16636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68608C" w:rsidRDefault="0068608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68608C" w:rsidRDefault="0016636C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16636C">
        <w:rPr>
          <w:rFonts w:ascii="Times New Roman" w:hAnsi="Times New Roman"/>
          <w:b/>
          <w:sz w:val="28"/>
          <w:szCs w:val="28"/>
        </w:rPr>
        <w:lastRenderedPageBreak/>
        <w:t>3.2.Оценочные средства  промежуточной аттестации.</w:t>
      </w:r>
    </w:p>
    <w:p w:rsidR="00DD5FA7" w:rsidRDefault="00DD5FA7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664F4D" w:rsidRPr="00281103" w:rsidRDefault="00664F4D" w:rsidP="00664F4D">
      <w:pPr>
        <w:rPr>
          <w:rFonts w:ascii="Times New Roman" w:hAnsi="Times New Roman"/>
          <w:b/>
          <w:sz w:val="28"/>
          <w:szCs w:val="28"/>
          <w:highlight w:val="yellow"/>
        </w:rPr>
      </w:pPr>
    </w:p>
    <w:p w:rsidR="00DD5FA7" w:rsidRDefault="00DD5FA7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664F4D" w:rsidRDefault="00664F4D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F30784" w:rsidRPr="00664F4D" w:rsidRDefault="00F30784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664F4D">
        <w:rPr>
          <w:rFonts w:ascii="Times New Roman" w:hAnsi="Times New Roman"/>
          <w:b/>
          <w:sz w:val="28"/>
          <w:szCs w:val="28"/>
          <w:u w:val="single"/>
        </w:rPr>
        <w:t>Часть 1.</w:t>
      </w:r>
    </w:p>
    <w:p w:rsidR="00F30784" w:rsidRPr="00664F4D" w:rsidRDefault="00F30784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8"/>
          <w:szCs w:val="28"/>
        </w:rPr>
      </w:pPr>
    </w:p>
    <w:p w:rsidR="00F30784" w:rsidRPr="00664F4D" w:rsidRDefault="00F30784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8"/>
          <w:szCs w:val="28"/>
        </w:rPr>
      </w:pPr>
      <w:r w:rsidRPr="00664F4D">
        <w:rPr>
          <w:rFonts w:ascii="Times New Roman" w:hAnsi="Times New Roman"/>
          <w:b/>
          <w:sz w:val="28"/>
          <w:szCs w:val="28"/>
        </w:rPr>
        <w:t>Уважаемый студент!</w:t>
      </w:r>
    </w:p>
    <w:p w:rsidR="00F30784" w:rsidRPr="00664F4D" w:rsidRDefault="00F30784" w:rsidP="00F30784">
      <w:pPr>
        <w:spacing w:after="0" w:line="240" w:lineRule="atLeast"/>
        <w:jc w:val="center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Перед Вами тестовое задание, состоящее из 30 вопросов.</w:t>
      </w:r>
    </w:p>
    <w:p w:rsidR="00F30784" w:rsidRPr="00664F4D" w:rsidRDefault="00F30784" w:rsidP="00F30784">
      <w:pPr>
        <w:spacing w:after="0" w:line="240" w:lineRule="atLeast"/>
        <w:jc w:val="center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 xml:space="preserve">Вам нужно выбрать </w:t>
      </w:r>
      <w:r w:rsidRPr="00664F4D">
        <w:rPr>
          <w:rFonts w:ascii="Times New Roman" w:hAnsi="Times New Roman"/>
          <w:sz w:val="28"/>
          <w:szCs w:val="28"/>
          <w:u w:val="single"/>
        </w:rPr>
        <w:t>только один</w:t>
      </w:r>
      <w:r w:rsidRPr="00664F4D">
        <w:rPr>
          <w:rFonts w:ascii="Times New Roman" w:hAnsi="Times New Roman"/>
          <w:sz w:val="28"/>
          <w:szCs w:val="28"/>
        </w:rPr>
        <w:t xml:space="preserve"> правильный ответ из четырех,  либо вставить пропущенное слово.</w:t>
      </w:r>
    </w:p>
    <w:p w:rsidR="00F30784" w:rsidRPr="00664F4D" w:rsidRDefault="00F30784" w:rsidP="00F30784">
      <w:pPr>
        <w:spacing w:after="0" w:line="240" w:lineRule="atLeast"/>
        <w:jc w:val="center"/>
        <w:rPr>
          <w:rFonts w:ascii="Times New Roman" w:hAnsi="Times New Roman"/>
          <w:sz w:val="28"/>
          <w:szCs w:val="28"/>
        </w:rPr>
      </w:pPr>
    </w:p>
    <w:p w:rsidR="00F30784" w:rsidRPr="00664F4D" w:rsidRDefault="00F30784" w:rsidP="00F30784">
      <w:pPr>
        <w:spacing w:after="0" w:line="240" w:lineRule="atLeast"/>
        <w:jc w:val="center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Время выполнения тестового задания – 40 минут.</w:t>
      </w:r>
    </w:p>
    <w:p w:rsidR="00F30784" w:rsidRPr="00664F4D" w:rsidRDefault="00F30784" w:rsidP="00F30784">
      <w:pPr>
        <w:spacing w:after="0" w:line="240" w:lineRule="atLeast"/>
        <w:jc w:val="center"/>
        <w:rPr>
          <w:rFonts w:ascii="Times New Roman" w:hAnsi="Times New Roman"/>
          <w:sz w:val="28"/>
          <w:szCs w:val="28"/>
        </w:rPr>
      </w:pPr>
    </w:p>
    <w:p w:rsidR="00F30784" w:rsidRPr="00664F4D" w:rsidRDefault="00F30784" w:rsidP="00F30784">
      <w:pPr>
        <w:spacing w:after="0" w:line="240" w:lineRule="atLeast"/>
        <w:jc w:val="center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Критерии оценивания тестового задания:</w:t>
      </w:r>
    </w:p>
    <w:p w:rsidR="00F30784" w:rsidRPr="00664F4D" w:rsidRDefault="00F30784" w:rsidP="00F30784">
      <w:pPr>
        <w:spacing w:after="0" w:line="240" w:lineRule="atLeast"/>
        <w:jc w:val="center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0-15 баллов – отметка «2»</w:t>
      </w:r>
    </w:p>
    <w:p w:rsidR="00F30784" w:rsidRPr="00664F4D" w:rsidRDefault="00F30784" w:rsidP="00F30784">
      <w:pPr>
        <w:spacing w:after="0" w:line="240" w:lineRule="atLeast"/>
        <w:jc w:val="center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16-20 балла – отметка «3»</w:t>
      </w:r>
    </w:p>
    <w:p w:rsidR="00F30784" w:rsidRPr="00664F4D" w:rsidRDefault="00F30784" w:rsidP="00F30784">
      <w:pPr>
        <w:spacing w:after="0" w:line="240" w:lineRule="atLeast"/>
        <w:jc w:val="center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21-26 баллов – отметка «4»</w:t>
      </w:r>
    </w:p>
    <w:p w:rsidR="00F30784" w:rsidRPr="00664F4D" w:rsidRDefault="00F30784" w:rsidP="00F30784">
      <w:pPr>
        <w:spacing w:after="0" w:line="240" w:lineRule="atLeast"/>
        <w:jc w:val="center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 xml:space="preserve"> 27-30 баллов – отметка «5»</w:t>
      </w:r>
    </w:p>
    <w:p w:rsidR="00F30784" w:rsidRPr="00664F4D" w:rsidRDefault="00F30784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8"/>
          <w:szCs w:val="28"/>
        </w:rPr>
      </w:pPr>
    </w:p>
    <w:p w:rsidR="00F30784" w:rsidRPr="00664F4D" w:rsidRDefault="00F30784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8"/>
          <w:szCs w:val="28"/>
        </w:rPr>
      </w:pPr>
    </w:p>
    <w:p w:rsidR="00F30784" w:rsidRPr="00664F4D" w:rsidRDefault="00F30784" w:rsidP="00F30784">
      <w:pPr>
        <w:pStyle w:val="a9"/>
        <w:spacing w:line="240" w:lineRule="atLeast"/>
        <w:jc w:val="center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Задания выполняйте последовательно, в том порядке, в котором они даны. Для экономии времени пропускайте задание, которое не удается выполнить сразу, и переходите к следующему. Если после выполнения всей работы у Вас останется время, то Вы можете вернуться к пропущенным заданиям. Постарайтесь выполнить как можно больше заданий и набрать наибольшее количество баллов.</w:t>
      </w:r>
    </w:p>
    <w:p w:rsidR="00F30784" w:rsidRPr="00664F4D" w:rsidRDefault="00F30784" w:rsidP="00F30784">
      <w:pPr>
        <w:pStyle w:val="a9"/>
        <w:spacing w:line="240" w:lineRule="atLeast"/>
        <w:jc w:val="center"/>
        <w:rPr>
          <w:rFonts w:ascii="Times New Roman" w:hAnsi="Times New Roman"/>
          <w:sz w:val="28"/>
          <w:szCs w:val="28"/>
        </w:rPr>
      </w:pPr>
    </w:p>
    <w:p w:rsidR="00F30784" w:rsidRPr="00664F4D" w:rsidRDefault="00F30784" w:rsidP="00F30784">
      <w:pPr>
        <w:pStyle w:val="a9"/>
        <w:spacing w:line="240" w:lineRule="atLeast"/>
        <w:jc w:val="center"/>
        <w:rPr>
          <w:rFonts w:ascii="Times New Roman" w:hAnsi="Times New Roman"/>
          <w:b/>
          <w:sz w:val="28"/>
          <w:szCs w:val="28"/>
        </w:rPr>
      </w:pPr>
      <w:r w:rsidRPr="00664F4D">
        <w:rPr>
          <w:rFonts w:ascii="Times New Roman" w:hAnsi="Times New Roman"/>
          <w:b/>
          <w:sz w:val="28"/>
          <w:szCs w:val="28"/>
        </w:rPr>
        <w:t>Успеха!</w:t>
      </w:r>
    </w:p>
    <w:p w:rsidR="00F30784" w:rsidRPr="00A90B5A" w:rsidRDefault="00F30784" w:rsidP="00F30784">
      <w:pPr>
        <w:spacing w:after="0" w:line="240" w:lineRule="atLeast"/>
        <w:jc w:val="center"/>
        <w:rPr>
          <w:rFonts w:ascii="Times New Roman" w:hAnsi="Times New Roman"/>
          <w:sz w:val="24"/>
          <w:szCs w:val="24"/>
        </w:rPr>
      </w:pPr>
    </w:p>
    <w:p w:rsidR="00F30784" w:rsidRPr="00F30784" w:rsidRDefault="00F30784" w:rsidP="00F3078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Times New Roman" w:hAnsi="Times New Roman"/>
          <w:bCs/>
          <w:sz w:val="24"/>
          <w:szCs w:val="24"/>
          <w:lang w:eastAsia="en-US"/>
        </w:rPr>
      </w:pPr>
    </w:p>
    <w:p w:rsidR="00281103" w:rsidRDefault="00281103" w:rsidP="00866297">
      <w:pPr>
        <w:pStyle w:val="1"/>
        <w:autoSpaceDE w:val="0"/>
        <w:autoSpaceDN w:val="0"/>
        <w:spacing w:before="0"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81103" w:rsidRDefault="00281103" w:rsidP="00866297">
      <w:pPr>
        <w:pStyle w:val="1"/>
        <w:autoSpaceDE w:val="0"/>
        <w:autoSpaceDN w:val="0"/>
        <w:spacing w:before="0"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bookmarkEnd w:id="1"/>
    <w:p w:rsidR="00AE030D" w:rsidRPr="00AE030D" w:rsidRDefault="00AE030D" w:rsidP="006300B1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6300B1" w:rsidRPr="00A90B5A" w:rsidRDefault="006300B1" w:rsidP="006300B1">
      <w:pPr>
        <w:pStyle w:val="a9"/>
        <w:spacing w:line="240" w:lineRule="atLeast"/>
        <w:jc w:val="center"/>
        <w:rPr>
          <w:rFonts w:ascii="Times New Roman" w:hAnsi="Times New Roman"/>
          <w:b/>
          <w:sz w:val="24"/>
          <w:szCs w:val="24"/>
        </w:rPr>
      </w:pPr>
    </w:p>
    <w:p w:rsidR="006300B1" w:rsidRPr="00A90B5A" w:rsidRDefault="006300B1" w:rsidP="006300B1">
      <w:pPr>
        <w:spacing w:after="0" w:line="240" w:lineRule="atLeast"/>
        <w:jc w:val="center"/>
        <w:rPr>
          <w:rFonts w:ascii="Times New Roman" w:hAnsi="Times New Roman"/>
          <w:sz w:val="24"/>
          <w:szCs w:val="24"/>
        </w:rPr>
      </w:pPr>
    </w:p>
    <w:p w:rsidR="006300B1" w:rsidRPr="00A90B5A" w:rsidRDefault="006300B1" w:rsidP="006300B1">
      <w:pPr>
        <w:spacing w:after="0" w:line="240" w:lineRule="atLeast"/>
        <w:rPr>
          <w:rFonts w:ascii="Times New Roman" w:hAnsi="Times New Roman"/>
          <w:sz w:val="24"/>
          <w:szCs w:val="24"/>
        </w:rPr>
      </w:pPr>
    </w:p>
    <w:p w:rsidR="006300B1" w:rsidRPr="00A90B5A" w:rsidRDefault="006300B1" w:rsidP="006300B1">
      <w:pPr>
        <w:spacing w:after="0" w:line="240" w:lineRule="atLeast"/>
        <w:rPr>
          <w:rFonts w:ascii="Times New Roman" w:hAnsi="Times New Roman"/>
          <w:sz w:val="24"/>
          <w:szCs w:val="24"/>
        </w:rPr>
      </w:pPr>
    </w:p>
    <w:p w:rsidR="006300B1" w:rsidRPr="00A90B5A" w:rsidRDefault="006300B1" w:rsidP="006300B1">
      <w:pPr>
        <w:spacing w:after="0" w:line="240" w:lineRule="atLeast"/>
        <w:rPr>
          <w:rFonts w:ascii="Times New Roman" w:hAnsi="Times New Roman"/>
          <w:sz w:val="24"/>
          <w:szCs w:val="24"/>
        </w:rPr>
      </w:pPr>
    </w:p>
    <w:p w:rsidR="006300B1" w:rsidRPr="00A90B5A" w:rsidRDefault="006300B1" w:rsidP="006300B1">
      <w:pPr>
        <w:spacing w:after="0" w:line="240" w:lineRule="atLeast"/>
        <w:rPr>
          <w:rFonts w:ascii="Times New Roman" w:hAnsi="Times New Roman"/>
          <w:sz w:val="24"/>
          <w:szCs w:val="24"/>
        </w:rPr>
      </w:pPr>
    </w:p>
    <w:p w:rsidR="006300B1" w:rsidRPr="00A90B5A" w:rsidRDefault="006300B1" w:rsidP="006300B1">
      <w:pPr>
        <w:spacing w:after="0" w:line="240" w:lineRule="atLeast"/>
        <w:rPr>
          <w:rFonts w:ascii="Times New Roman" w:hAnsi="Times New Roman"/>
          <w:sz w:val="24"/>
          <w:szCs w:val="24"/>
        </w:rPr>
      </w:pPr>
    </w:p>
    <w:p w:rsidR="006300B1" w:rsidRPr="00A90B5A" w:rsidRDefault="006300B1" w:rsidP="006300B1">
      <w:pPr>
        <w:spacing w:after="0" w:line="240" w:lineRule="atLeast"/>
        <w:rPr>
          <w:rFonts w:ascii="Times New Roman" w:hAnsi="Times New Roman"/>
          <w:sz w:val="24"/>
          <w:szCs w:val="24"/>
        </w:rPr>
      </w:pPr>
    </w:p>
    <w:p w:rsidR="006300B1" w:rsidRPr="00A90B5A" w:rsidRDefault="006300B1" w:rsidP="006300B1">
      <w:pPr>
        <w:spacing w:after="0" w:line="240" w:lineRule="atLeast"/>
        <w:rPr>
          <w:rFonts w:ascii="Times New Roman" w:hAnsi="Times New Roman"/>
          <w:sz w:val="24"/>
          <w:szCs w:val="24"/>
        </w:rPr>
      </w:pPr>
    </w:p>
    <w:p w:rsidR="006300B1" w:rsidRPr="00A90B5A" w:rsidRDefault="006300B1" w:rsidP="006300B1">
      <w:pPr>
        <w:spacing w:after="0" w:line="240" w:lineRule="atLeast"/>
        <w:rPr>
          <w:rFonts w:ascii="Times New Roman" w:hAnsi="Times New Roman"/>
          <w:sz w:val="24"/>
          <w:szCs w:val="24"/>
        </w:rPr>
      </w:pPr>
    </w:p>
    <w:p w:rsidR="006300B1" w:rsidRPr="00A90B5A" w:rsidRDefault="006300B1" w:rsidP="006300B1">
      <w:pPr>
        <w:spacing w:after="0" w:line="240" w:lineRule="atLeast"/>
        <w:rPr>
          <w:rFonts w:ascii="Times New Roman" w:hAnsi="Times New Roman"/>
          <w:sz w:val="24"/>
          <w:szCs w:val="24"/>
        </w:rPr>
      </w:pPr>
    </w:p>
    <w:p w:rsidR="006300B1" w:rsidRPr="00A90B5A" w:rsidRDefault="006300B1" w:rsidP="006300B1">
      <w:pPr>
        <w:spacing w:after="0" w:line="240" w:lineRule="atLeast"/>
        <w:rPr>
          <w:rFonts w:ascii="Times New Roman" w:hAnsi="Times New Roman"/>
          <w:sz w:val="24"/>
          <w:szCs w:val="24"/>
        </w:rPr>
      </w:pPr>
    </w:p>
    <w:p w:rsidR="006300B1" w:rsidRPr="00A90B5A" w:rsidRDefault="006300B1" w:rsidP="006300B1">
      <w:pPr>
        <w:spacing w:after="0" w:line="240" w:lineRule="atLeast"/>
        <w:rPr>
          <w:rFonts w:ascii="Times New Roman" w:hAnsi="Times New Roman"/>
          <w:sz w:val="24"/>
          <w:szCs w:val="24"/>
        </w:rPr>
      </w:pPr>
    </w:p>
    <w:p w:rsidR="006300B1" w:rsidRPr="00A90B5A" w:rsidRDefault="006300B1" w:rsidP="006300B1">
      <w:pPr>
        <w:spacing w:after="0" w:line="240" w:lineRule="atLeast"/>
        <w:rPr>
          <w:rFonts w:ascii="Times New Roman" w:hAnsi="Times New Roman"/>
          <w:sz w:val="24"/>
          <w:szCs w:val="24"/>
        </w:rPr>
      </w:pPr>
    </w:p>
    <w:p w:rsidR="006300B1" w:rsidRDefault="006300B1" w:rsidP="006300B1">
      <w:pPr>
        <w:spacing w:after="0" w:line="240" w:lineRule="atLeast"/>
        <w:rPr>
          <w:rFonts w:ascii="Times New Roman" w:hAnsi="Times New Roman"/>
          <w:sz w:val="24"/>
          <w:szCs w:val="24"/>
        </w:rPr>
      </w:pPr>
    </w:p>
    <w:p w:rsidR="006300B1" w:rsidRDefault="006300B1" w:rsidP="006300B1">
      <w:pPr>
        <w:spacing w:after="0" w:line="240" w:lineRule="atLeast"/>
        <w:rPr>
          <w:rFonts w:ascii="Times New Roman" w:hAnsi="Times New Roman"/>
          <w:sz w:val="24"/>
          <w:szCs w:val="24"/>
        </w:rPr>
      </w:pPr>
    </w:p>
    <w:p w:rsidR="006300B1" w:rsidRDefault="006300B1" w:rsidP="006300B1">
      <w:pPr>
        <w:spacing w:after="0" w:line="240" w:lineRule="atLeast"/>
        <w:rPr>
          <w:rFonts w:ascii="Times New Roman" w:hAnsi="Times New Roman"/>
          <w:sz w:val="24"/>
          <w:szCs w:val="24"/>
        </w:rPr>
      </w:pPr>
    </w:p>
    <w:p w:rsidR="006300B1" w:rsidRDefault="006300B1" w:rsidP="006300B1">
      <w:pPr>
        <w:spacing w:after="0" w:line="240" w:lineRule="atLeast"/>
        <w:rPr>
          <w:rFonts w:ascii="Times New Roman" w:hAnsi="Times New Roman"/>
          <w:sz w:val="24"/>
          <w:szCs w:val="24"/>
        </w:rPr>
      </w:pPr>
    </w:p>
    <w:p w:rsidR="006300B1" w:rsidRDefault="006300B1" w:rsidP="006300B1">
      <w:pPr>
        <w:spacing w:after="0" w:line="240" w:lineRule="atLeast"/>
        <w:rPr>
          <w:rFonts w:ascii="Times New Roman" w:hAnsi="Times New Roman"/>
          <w:sz w:val="24"/>
          <w:szCs w:val="24"/>
        </w:rPr>
      </w:pPr>
    </w:p>
    <w:p w:rsidR="00AE030D" w:rsidRDefault="00AE030D" w:rsidP="006300B1">
      <w:pPr>
        <w:spacing w:after="0" w:line="240" w:lineRule="atLeast"/>
        <w:rPr>
          <w:rFonts w:ascii="Times New Roman" w:hAnsi="Times New Roman"/>
          <w:sz w:val="24"/>
          <w:szCs w:val="24"/>
        </w:rPr>
      </w:pPr>
    </w:p>
    <w:p w:rsidR="00AB5188" w:rsidRPr="00A90B5A" w:rsidRDefault="00AB5188" w:rsidP="006300B1">
      <w:pPr>
        <w:spacing w:after="0" w:line="240" w:lineRule="atLeast"/>
        <w:rPr>
          <w:rFonts w:ascii="Times New Roman" w:hAnsi="Times New Roman"/>
          <w:sz w:val="24"/>
          <w:szCs w:val="24"/>
        </w:rPr>
      </w:pPr>
    </w:p>
    <w:p w:rsidR="006300B1" w:rsidRPr="00664F4D" w:rsidRDefault="006300B1" w:rsidP="006300B1">
      <w:pPr>
        <w:spacing w:after="0" w:line="240" w:lineRule="atLeast"/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664F4D">
        <w:rPr>
          <w:rFonts w:ascii="Times New Roman" w:hAnsi="Times New Roman"/>
          <w:b/>
          <w:sz w:val="28"/>
          <w:szCs w:val="28"/>
          <w:u w:val="single"/>
        </w:rPr>
        <w:t>Часть 1. Тестовый контроль.</w:t>
      </w:r>
    </w:p>
    <w:p w:rsidR="006300B1" w:rsidRPr="00664F4D" w:rsidRDefault="006300B1" w:rsidP="006300B1">
      <w:pPr>
        <w:spacing w:after="0" w:line="240" w:lineRule="atLeast"/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664F4D">
        <w:rPr>
          <w:rFonts w:ascii="Times New Roman" w:hAnsi="Times New Roman"/>
          <w:b/>
          <w:sz w:val="28"/>
          <w:szCs w:val="28"/>
          <w:u w:val="single"/>
        </w:rPr>
        <w:t>Вариант 1.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/>
          <w:bCs/>
          <w:sz w:val="28"/>
          <w:szCs w:val="28"/>
        </w:rPr>
      </w:pPr>
      <w:r w:rsidRPr="00664F4D">
        <w:rPr>
          <w:rFonts w:ascii="Times New Roman" w:hAnsi="Times New Roman"/>
          <w:b/>
          <w:bCs/>
          <w:sz w:val="28"/>
          <w:szCs w:val="28"/>
        </w:rPr>
        <w:t>1. С греческого языка слово «философия» переводится как: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а) любовь к истине   б) любовь к мудрости   в) учение о мире   г) божественная мудрость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/>
          <w:sz w:val="28"/>
          <w:szCs w:val="28"/>
        </w:rPr>
      </w:pPr>
      <w:r w:rsidRPr="00664F4D">
        <w:rPr>
          <w:rFonts w:ascii="Times New Roman" w:hAnsi="Times New Roman"/>
          <w:b/>
          <w:sz w:val="28"/>
          <w:szCs w:val="28"/>
        </w:rPr>
        <w:t>2. Основы бытия, проблемы познания, назначение человека и его положение в мире изучает: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а) философия            б) онтология                   в) гносеология      г) этика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b/>
          <w:bCs/>
          <w:sz w:val="28"/>
          <w:szCs w:val="28"/>
        </w:rPr>
        <w:t>3. Мировоззренческая функция философии состоит в том, что: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а) философия осуществляет рефлексию современной ей культуры;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б) философия направляет деятельность людей на борьбу с недостатками существующего строя;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в) философия способствует улучшению характеров людей;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г) философия помогает человеку понять самого себя, своё место в мире.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/>
          <w:bCs/>
          <w:sz w:val="28"/>
          <w:szCs w:val="28"/>
        </w:rPr>
      </w:pPr>
      <w:r w:rsidRPr="00664F4D">
        <w:rPr>
          <w:rFonts w:ascii="Times New Roman" w:hAnsi="Times New Roman"/>
          <w:b/>
          <w:bCs/>
          <w:sz w:val="28"/>
          <w:szCs w:val="28"/>
        </w:rPr>
        <w:t>4. Мировоззрение – это: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а) совокупность знаний, которыми обладает человек;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б) совокупность взглядов, оценок, эмоций, характеризующих отношение человека к миру и к самому себе;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в) отражение человеческим сознанием тех общественных отношений, которые объективно существуют в обществе;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г) система адекватных предпочтений зрелой личности.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/>
          <w:bCs/>
          <w:sz w:val="28"/>
          <w:szCs w:val="28"/>
        </w:rPr>
      </w:pPr>
      <w:r w:rsidRPr="00664F4D">
        <w:rPr>
          <w:rFonts w:ascii="Times New Roman" w:hAnsi="Times New Roman"/>
          <w:b/>
          <w:bCs/>
          <w:sz w:val="28"/>
          <w:szCs w:val="28"/>
        </w:rPr>
        <w:t>5. Определяющим признаком религиозного мировоззрения является: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а) вера в единого бога-творца;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б) отрицание человеческой свободы, вера в то, что все поступки изначально определены богом;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в) презрительное отношение к достижениям науки, отрицание их достоверности;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г) вера в сверхъестественные, потусторонние силы, обладающие возможностью влиять на ход событий в мире.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</w:p>
    <w:p w:rsidR="006300B1" w:rsidRPr="00664F4D" w:rsidRDefault="006300B1" w:rsidP="006300B1">
      <w:pPr>
        <w:tabs>
          <w:tab w:val="left" w:pos="6120"/>
        </w:tabs>
        <w:spacing w:after="0" w:line="240" w:lineRule="atLeast"/>
        <w:jc w:val="both"/>
        <w:rPr>
          <w:rFonts w:ascii="Times New Roman" w:hAnsi="Times New Roman"/>
          <w:b/>
          <w:sz w:val="28"/>
          <w:szCs w:val="28"/>
        </w:rPr>
      </w:pPr>
      <w:r w:rsidRPr="00664F4D">
        <w:rPr>
          <w:rFonts w:ascii="Times New Roman" w:hAnsi="Times New Roman"/>
          <w:b/>
          <w:sz w:val="28"/>
          <w:szCs w:val="28"/>
        </w:rPr>
        <w:t>6. Направление, отрицающее существование Бога, называется:</w:t>
      </w:r>
    </w:p>
    <w:p w:rsidR="006300B1" w:rsidRPr="00664F4D" w:rsidRDefault="006300B1" w:rsidP="006300B1">
      <w:pPr>
        <w:tabs>
          <w:tab w:val="left" w:pos="6120"/>
        </w:tabs>
        <w:spacing w:after="0" w:line="240" w:lineRule="atLeast"/>
        <w:jc w:val="both"/>
        <w:rPr>
          <w:rFonts w:ascii="Times New Roman" w:hAnsi="Times New Roman"/>
          <w:bCs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 xml:space="preserve">а) атеизм               б) скептицизм        в) агностицизм        г) </w:t>
      </w:r>
      <w:r w:rsidRPr="00664F4D">
        <w:rPr>
          <w:rFonts w:ascii="Times New Roman" w:hAnsi="Times New Roman"/>
          <w:bCs/>
          <w:sz w:val="28"/>
          <w:szCs w:val="28"/>
        </w:rPr>
        <w:t>неотомизм</w:t>
      </w:r>
    </w:p>
    <w:p w:rsidR="006300B1" w:rsidRPr="00664F4D" w:rsidRDefault="006300B1" w:rsidP="006300B1">
      <w:pPr>
        <w:tabs>
          <w:tab w:val="left" w:pos="6120"/>
        </w:tabs>
        <w:spacing w:after="0" w:line="240" w:lineRule="atLeast"/>
        <w:jc w:val="both"/>
        <w:rPr>
          <w:rFonts w:ascii="Times New Roman" w:hAnsi="Times New Roman"/>
          <w:bCs/>
          <w:sz w:val="28"/>
          <w:szCs w:val="28"/>
        </w:rPr>
      </w:pPr>
    </w:p>
    <w:p w:rsidR="006300B1" w:rsidRPr="00664F4D" w:rsidRDefault="006300B1" w:rsidP="006300B1">
      <w:pPr>
        <w:pStyle w:val="a7"/>
        <w:spacing w:after="0" w:line="240" w:lineRule="atLeast"/>
        <w:ind w:left="0"/>
        <w:rPr>
          <w:sz w:val="28"/>
          <w:szCs w:val="28"/>
        </w:rPr>
      </w:pPr>
      <w:r w:rsidRPr="00664F4D">
        <w:rPr>
          <w:b/>
          <w:bCs/>
          <w:sz w:val="28"/>
          <w:szCs w:val="28"/>
        </w:rPr>
        <w:t>7. Онтология – это:</w:t>
      </w:r>
    </w:p>
    <w:p w:rsidR="006300B1" w:rsidRPr="00664F4D" w:rsidRDefault="006300B1" w:rsidP="006300B1">
      <w:pPr>
        <w:pStyle w:val="a7"/>
        <w:spacing w:after="0" w:line="240" w:lineRule="atLeast"/>
        <w:ind w:left="0"/>
        <w:rPr>
          <w:sz w:val="28"/>
          <w:szCs w:val="28"/>
        </w:rPr>
      </w:pPr>
      <w:r w:rsidRPr="00664F4D">
        <w:rPr>
          <w:sz w:val="28"/>
          <w:szCs w:val="28"/>
        </w:rPr>
        <w:t>а) учение о всеобщей обусловленности явлений;           б) учение о сущности и природе науки;</w:t>
      </w:r>
    </w:p>
    <w:p w:rsidR="006300B1" w:rsidRPr="00664F4D" w:rsidRDefault="006300B1" w:rsidP="006300B1">
      <w:pPr>
        <w:pStyle w:val="a7"/>
        <w:spacing w:after="0" w:line="240" w:lineRule="atLeast"/>
        <w:ind w:left="0"/>
        <w:rPr>
          <w:sz w:val="28"/>
          <w:szCs w:val="28"/>
        </w:rPr>
      </w:pPr>
      <w:r w:rsidRPr="00664F4D">
        <w:rPr>
          <w:sz w:val="28"/>
          <w:szCs w:val="28"/>
        </w:rPr>
        <w:t xml:space="preserve">в) учение о бытии, о его фундаментальных принципах;   г) учение о правильных формах    </w:t>
      </w:r>
    </w:p>
    <w:p w:rsidR="006300B1" w:rsidRPr="00664F4D" w:rsidRDefault="006300B1" w:rsidP="006300B1">
      <w:pPr>
        <w:pStyle w:val="a7"/>
        <w:spacing w:after="0" w:line="240" w:lineRule="atLeast"/>
        <w:ind w:left="0"/>
        <w:rPr>
          <w:sz w:val="28"/>
          <w:szCs w:val="28"/>
        </w:rPr>
      </w:pPr>
      <w:r w:rsidRPr="00664F4D">
        <w:rPr>
          <w:sz w:val="28"/>
          <w:szCs w:val="28"/>
        </w:rPr>
        <w:t xml:space="preserve">                                                                                                    мышления.</w:t>
      </w:r>
    </w:p>
    <w:p w:rsidR="006300B1" w:rsidRPr="00664F4D" w:rsidRDefault="006300B1" w:rsidP="006300B1">
      <w:pPr>
        <w:pStyle w:val="a7"/>
        <w:spacing w:after="0" w:line="240" w:lineRule="atLeast"/>
        <w:ind w:left="0"/>
        <w:rPr>
          <w:b/>
          <w:bCs/>
          <w:sz w:val="28"/>
          <w:szCs w:val="28"/>
        </w:rPr>
      </w:pPr>
      <w:r w:rsidRPr="00664F4D">
        <w:rPr>
          <w:b/>
          <w:bCs/>
          <w:sz w:val="28"/>
          <w:szCs w:val="28"/>
        </w:rPr>
        <w:t>8. Гносеология – это:</w:t>
      </w:r>
    </w:p>
    <w:p w:rsidR="006300B1" w:rsidRPr="00664F4D" w:rsidRDefault="006300B1" w:rsidP="006300B1">
      <w:pPr>
        <w:pStyle w:val="a7"/>
        <w:spacing w:after="0" w:line="240" w:lineRule="atLeast"/>
        <w:ind w:left="0"/>
        <w:rPr>
          <w:sz w:val="28"/>
          <w:szCs w:val="28"/>
        </w:rPr>
      </w:pPr>
      <w:r w:rsidRPr="00664F4D">
        <w:rPr>
          <w:sz w:val="28"/>
          <w:szCs w:val="28"/>
        </w:rPr>
        <w:t>а) учение о развитии и функционировании науки;</w:t>
      </w:r>
    </w:p>
    <w:p w:rsidR="006300B1" w:rsidRPr="00664F4D" w:rsidRDefault="006300B1" w:rsidP="006300B1">
      <w:pPr>
        <w:pStyle w:val="a7"/>
        <w:spacing w:after="0" w:line="240" w:lineRule="atLeast"/>
        <w:ind w:left="0"/>
        <w:rPr>
          <w:sz w:val="28"/>
          <w:szCs w:val="28"/>
        </w:rPr>
      </w:pPr>
      <w:r w:rsidRPr="00664F4D">
        <w:rPr>
          <w:sz w:val="28"/>
          <w:szCs w:val="28"/>
        </w:rPr>
        <w:t>б) учение о природе, сущности познания;</w:t>
      </w:r>
    </w:p>
    <w:p w:rsidR="006300B1" w:rsidRPr="00664F4D" w:rsidRDefault="006300B1" w:rsidP="006300B1">
      <w:pPr>
        <w:pStyle w:val="a7"/>
        <w:spacing w:after="0" w:line="240" w:lineRule="atLeast"/>
        <w:ind w:left="0"/>
        <w:rPr>
          <w:sz w:val="28"/>
          <w:szCs w:val="28"/>
        </w:rPr>
      </w:pPr>
      <w:r w:rsidRPr="00664F4D">
        <w:rPr>
          <w:sz w:val="28"/>
          <w:szCs w:val="28"/>
        </w:rPr>
        <w:t>в) учение о логических формах и законах мышления;</w:t>
      </w:r>
    </w:p>
    <w:p w:rsidR="006300B1" w:rsidRPr="00664F4D" w:rsidRDefault="006300B1" w:rsidP="006300B1">
      <w:pPr>
        <w:pStyle w:val="a7"/>
        <w:spacing w:after="0" w:line="240" w:lineRule="atLeast"/>
        <w:ind w:left="0"/>
        <w:rPr>
          <w:sz w:val="28"/>
          <w:szCs w:val="28"/>
        </w:rPr>
      </w:pPr>
      <w:r w:rsidRPr="00664F4D">
        <w:rPr>
          <w:sz w:val="28"/>
          <w:szCs w:val="28"/>
        </w:rPr>
        <w:t>г)</w:t>
      </w:r>
      <w:proofErr w:type="gramStart"/>
      <w:r w:rsidRPr="00664F4D">
        <w:rPr>
          <w:sz w:val="28"/>
          <w:szCs w:val="28"/>
        </w:rPr>
        <w:t>.у</w:t>
      </w:r>
      <w:proofErr w:type="gramEnd"/>
      <w:r w:rsidRPr="00664F4D">
        <w:rPr>
          <w:sz w:val="28"/>
          <w:szCs w:val="28"/>
        </w:rPr>
        <w:t>чение о сущности мира, его устройстве.</w:t>
      </w:r>
    </w:p>
    <w:p w:rsidR="006300B1" w:rsidRPr="00664F4D" w:rsidRDefault="006300B1" w:rsidP="006300B1">
      <w:pPr>
        <w:pStyle w:val="a7"/>
        <w:spacing w:after="0" w:line="240" w:lineRule="atLeast"/>
        <w:ind w:left="0"/>
        <w:rPr>
          <w:sz w:val="28"/>
          <w:szCs w:val="28"/>
        </w:rPr>
      </w:pP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/>
          <w:bCs/>
          <w:sz w:val="28"/>
          <w:szCs w:val="28"/>
        </w:rPr>
      </w:pPr>
      <w:r w:rsidRPr="00664F4D">
        <w:rPr>
          <w:rFonts w:ascii="Times New Roman" w:hAnsi="Times New Roman"/>
          <w:b/>
          <w:bCs/>
          <w:sz w:val="28"/>
          <w:szCs w:val="28"/>
        </w:rPr>
        <w:t>9. Антропология – это:</w:t>
      </w:r>
    </w:p>
    <w:p w:rsidR="006300B1" w:rsidRPr="00664F4D" w:rsidRDefault="006300B1" w:rsidP="006300B1">
      <w:pPr>
        <w:pStyle w:val="a7"/>
        <w:spacing w:after="0" w:line="240" w:lineRule="atLeast"/>
        <w:ind w:left="0"/>
        <w:rPr>
          <w:sz w:val="28"/>
          <w:szCs w:val="28"/>
        </w:rPr>
      </w:pPr>
      <w:r w:rsidRPr="00664F4D">
        <w:rPr>
          <w:sz w:val="28"/>
          <w:szCs w:val="28"/>
        </w:rPr>
        <w:t>а) учение о развитии и всеобщей взаимосвязи;                    б) учение о человеке;</w:t>
      </w:r>
    </w:p>
    <w:p w:rsidR="006300B1" w:rsidRPr="00664F4D" w:rsidRDefault="006300B1" w:rsidP="006300B1">
      <w:pPr>
        <w:pStyle w:val="a7"/>
        <w:spacing w:after="0" w:line="240" w:lineRule="atLeast"/>
        <w:ind w:left="0"/>
        <w:rPr>
          <w:sz w:val="28"/>
          <w:szCs w:val="28"/>
        </w:rPr>
      </w:pPr>
      <w:r w:rsidRPr="00664F4D">
        <w:rPr>
          <w:sz w:val="28"/>
          <w:szCs w:val="28"/>
        </w:rPr>
        <w:t>наука о поведении животных в естественных условиях;    г) философское учение об обществе.</w:t>
      </w:r>
    </w:p>
    <w:p w:rsidR="006300B1" w:rsidRPr="00664F4D" w:rsidRDefault="006300B1" w:rsidP="006300B1">
      <w:pPr>
        <w:pStyle w:val="a7"/>
        <w:spacing w:after="0" w:line="240" w:lineRule="atLeast"/>
        <w:ind w:left="0"/>
        <w:rPr>
          <w:sz w:val="28"/>
          <w:szCs w:val="28"/>
        </w:rPr>
      </w:pP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/>
          <w:sz w:val="28"/>
          <w:szCs w:val="28"/>
        </w:rPr>
      </w:pPr>
      <w:r w:rsidRPr="00664F4D">
        <w:rPr>
          <w:rFonts w:ascii="Times New Roman" w:hAnsi="Times New Roman"/>
          <w:b/>
          <w:sz w:val="28"/>
          <w:szCs w:val="28"/>
        </w:rPr>
        <w:t>10. Закон воздаяния в индийской религии и религиозной философии, определяющий характер нового рождения перевоплощения, называется:</w:t>
      </w:r>
    </w:p>
    <w:p w:rsidR="006300B1" w:rsidRPr="00664F4D" w:rsidRDefault="006300B1" w:rsidP="006300B1">
      <w:pPr>
        <w:pStyle w:val="a4"/>
        <w:spacing w:before="0" w:beforeAutospacing="0" w:after="0" w:afterAutospacing="0" w:line="240" w:lineRule="atLeast"/>
        <w:jc w:val="both"/>
        <w:rPr>
          <w:rFonts w:eastAsia="Times New Roman"/>
          <w:bCs/>
          <w:sz w:val="28"/>
          <w:szCs w:val="28"/>
          <w:lang w:val="ru-RU"/>
        </w:rPr>
      </w:pPr>
      <w:r w:rsidRPr="00664F4D">
        <w:rPr>
          <w:sz w:val="28"/>
          <w:szCs w:val="28"/>
          <w:lang w:val="ru-RU"/>
        </w:rPr>
        <w:t xml:space="preserve">а) карма            б) сансара             в) </w:t>
      </w:r>
      <w:proofErr w:type="spellStart"/>
      <w:r w:rsidRPr="00664F4D">
        <w:rPr>
          <w:sz w:val="28"/>
          <w:szCs w:val="28"/>
          <w:lang w:val="ru-RU"/>
        </w:rPr>
        <w:t>жэнь</w:t>
      </w:r>
      <w:proofErr w:type="spellEnd"/>
      <w:r w:rsidRPr="00664F4D">
        <w:rPr>
          <w:sz w:val="28"/>
          <w:szCs w:val="28"/>
          <w:lang w:val="ru-RU"/>
        </w:rPr>
        <w:t xml:space="preserve">        г) </w:t>
      </w:r>
      <w:r w:rsidRPr="00664F4D">
        <w:rPr>
          <w:rFonts w:eastAsia="Times New Roman"/>
          <w:bCs/>
          <w:sz w:val="28"/>
          <w:szCs w:val="28"/>
          <w:lang w:val="ru-RU"/>
        </w:rPr>
        <w:t>мокша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/>
          <w:sz w:val="28"/>
          <w:szCs w:val="28"/>
        </w:rPr>
      </w:pPr>
      <w:r w:rsidRPr="00664F4D">
        <w:rPr>
          <w:rFonts w:ascii="Times New Roman" w:hAnsi="Times New Roman"/>
          <w:b/>
          <w:sz w:val="28"/>
          <w:szCs w:val="28"/>
        </w:rPr>
        <w:t>11. Центральное понятие буддизма и джайнизма, означающее высшее состояние, цель человеческих стремлений, называется:</w:t>
      </w:r>
    </w:p>
    <w:p w:rsidR="006300B1" w:rsidRPr="00664F4D" w:rsidRDefault="006300B1" w:rsidP="006300B1">
      <w:pPr>
        <w:pStyle w:val="a4"/>
        <w:spacing w:before="0" w:beforeAutospacing="0" w:after="0" w:afterAutospacing="0" w:line="240" w:lineRule="atLeast"/>
        <w:jc w:val="both"/>
        <w:rPr>
          <w:sz w:val="28"/>
          <w:szCs w:val="28"/>
          <w:lang w:val="ru-RU"/>
        </w:rPr>
      </w:pPr>
      <w:r w:rsidRPr="00664F4D">
        <w:rPr>
          <w:sz w:val="28"/>
          <w:szCs w:val="28"/>
          <w:lang w:val="ru-RU"/>
        </w:rPr>
        <w:t xml:space="preserve">а) нирвана       б) сансара         в) </w:t>
      </w:r>
      <w:proofErr w:type="spellStart"/>
      <w:r w:rsidRPr="00664F4D">
        <w:rPr>
          <w:sz w:val="28"/>
          <w:szCs w:val="28"/>
          <w:lang w:val="ru-RU"/>
        </w:rPr>
        <w:t>жэнь</w:t>
      </w:r>
      <w:proofErr w:type="spellEnd"/>
      <w:r w:rsidRPr="00664F4D">
        <w:rPr>
          <w:sz w:val="28"/>
          <w:szCs w:val="28"/>
          <w:lang w:val="ru-RU"/>
        </w:rPr>
        <w:t xml:space="preserve">            г) </w:t>
      </w:r>
      <w:proofErr w:type="spellStart"/>
      <w:r w:rsidRPr="00664F4D">
        <w:rPr>
          <w:sz w:val="28"/>
          <w:szCs w:val="28"/>
          <w:lang w:val="ru-RU"/>
        </w:rPr>
        <w:t>дао</w:t>
      </w:r>
      <w:proofErr w:type="spellEnd"/>
    </w:p>
    <w:p w:rsidR="006300B1" w:rsidRPr="00664F4D" w:rsidRDefault="006300B1" w:rsidP="006300B1">
      <w:pPr>
        <w:pStyle w:val="a4"/>
        <w:spacing w:before="0" w:beforeAutospacing="0" w:after="0" w:afterAutospacing="0" w:line="240" w:lineRule="atLeast"/>
        <w:jc w:val="both"/>
        <w:rPr>
          <w:sz w:val="28"/>
          <w:szCs w:val="28"/>
          <w:lang w:val="ru-RU"/>
        </w:rPr>
      </w:pP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/>
          <w:sz w:val="28"/>
          <w:szCs w:val="28"/>
        </w:rPr>
      </w:pPr>
      <w:r w:rsidRPr="00664F4D">
        <w:rPr>
          <w:rFonts w:ascii="Times New Roman" w:hAnsi="Times New Roman"/>
          <w:b/>
          <w:sz w:val="28"/>
          <w:szCs w:val="28"/>
        </w:rPr>
        <w:t>12. Понятие древнекитайской философии, обозначающее мужское, светлое и активное начало, называется: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Cs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 xml:space="preserve">а) </w:t>
      </w:r>
      <w:proofErr w:type="spellStart"/>
      <w:r w:rsidRPr="00664F4D">
        <w:rPr>
          <w:rFonts w:ascii="Times New Roman" w:hAnsi="Times New Roman"/>
          <w:sz w:val="28"/>
          <w:szCs w:val="28"/>
        </w:rPr>
        <w:t>ян</w:t>
      </w:r>
      <w:proofErr w:type="spellEnd"/>
      <w:r w:rsidRPr="00664F4D">
        <w:rPr>
          <w:rFonts w:ascii="Times New Roman" w:hAnsi="Times New Roman"/>
          <w:sz w:val="28"/>
          <w:szCs w:val="28"/>
        </w:rPr>
        <w:t xml:space="preserve">            б) карма               в) </w:t>
      </w:r>
      <w:proofErr w:type="spellStart"/>
      <w:r w:rsidRPr="00664F4D">
        <w:rPr>
          <w:rFonts w:ascii="Times New Roman" w:hAnsi="Times New Roman"/>
          <w:sz w:val="28"/>
          <w:szCs w:val="28"/>
        </w:rPr>
        <w:t>жэнь</w:t>
      </w:r>
      <w:proofErr w:type="spellEnd"/>
      <w:r w:rsidRPr="00664F4D">
        <w:rPr>
          <w:rFonts w:ascii="Times New Roman" w:hAnsi="Times New Roman"/>
          <w:sz w:val="28"/>
          <w:szCs w:val="28"/>
        </w:rPr>
        <w:t xml:space="preserve">             г) </w:t>
      </w:r>
      <w:proofErr w:type="spellStart"/>
      <w:r w:rsidRPr="00664F4D">
        <w:rPr>
          <w:rFonts w:ascii="Times New Roman" w:hAnsi="Times New Roman"/>
          <w:bCs/>
          <w:sz w:val="28"/>
          <w:szCs w:val="28"/>
        </w:rPr>
        <w:t>дао</w:t>
      </w:r>
      <w:proofErr w:type="spellEnd"/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Cs/>
          <w:sz w:val="28"/>
          <w:szCs w:val="28"/>
        </w:rPr>
      </w:pP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/>
          <w:sz w:val="28"/>
          <w:szCs w:val="28"/>
        </w:rPr>
      </w:pPr>
      <w:r w:rsidRPr="00664F4D">
        <w:rPr>
          <w:rFonts w:ascii="Times New Roman" w:hAnsi="Times New Roman"/>
          <w:b/>
          <w:sz w:val="28"/>
          <w:szCs w:val="28"/>
        </w:rPr>
        <w:t>13. Понятие древнекитайской философии, обозначающее женское, темное и пассивное начало, называется: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Cs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 xml:space="preserve">а) </w:t>
      </w:r>
      <w:proofErr w:type="spellStart"/>
      <w:r w:rsidRPr="00664F4D">
        <w:rPr>
          <w:rFonts w:ascii="Times New Roman" w:hAnsi="Times New Roman"/>
          <w:sz w:val="28"/>
          <w:szCs w:val="28"/>
        </w:rPr>
        <w:t>инь</w:t>
      </w:r>
      <w:proofErr w:type="spellEnd"/>
      <w:r w:rsidRPr="00664F4D">
        <w:rPr>
          <w:rFonts w:ascii="Times New Roman" w:hAnsi="Times New Roman"/>
          <w:sz w:val="28"/>
          <w:szCs w:val="28"/>
        </w:rPr>
        <w:t xml:space="preserve">            б) </w:t>
      </w:r>
      <w:proofErr w:type="spellStart"/>
      <w:r w:rsidRPr="00664F4D">
        <w:rPr>
          <w:rFonts w:ascii="Times New Roman" w:hAnsi="Times New Roman"/>
          <w:sz w:val="28"/>
          <w:szCs w:val="28"/>
        </w:rPr>
        <w:t>жэнь</w:t>
      </w:r>
      <w:proofErr w:type="spellEnd"/>
      <w:r w:rsidRPr="00664F4D">
        <w:rPr>
          <w:rFonts w:ascii="Times New Roman" w:hAnsi="Times New Roman"/>
          <w:sz w:val="28"/>
          <w:szCs w:val="28"/>
        </w:rPr>
        <w:t xml:space="preserve">                  в) </w:t>
      </w:r>
      <w:proofErr w:type="spellStart"/>
      <w:r w:rsidRPr="00664F4D">
        <w:rPr>
          <w:rFonts w:ascii="Times New Roman" w:hAnsi="Times New Roman"/>
          <w:sz w:val="28"/>
          <w:szCs w:val="28"/>
        </w:rPr>
        <w:t>прана</w:t>
      </w:r>
      <w:proofErr w:type="spellEnd"/>
      <w:r w:rsidRPr="00664F4D">
        <w:rPr>
          <w:rFonts w:ascii="Times New Roman" w:hAnsi="Times New Roman"/>
          <w:sz w:val="28"/>
          <w:szCs w:val="28"/>
        </w:rPr>
        <w:t xml:space="preserve">             г) </w:t>
      </w:r>
      <w:proofErr w:type="spellStart"/>
      <w:r w:rsidRPr="00664F4D">
        <w:rPr>
          <w:rFonts w:ascii="Times New Roman" w:hAnsi="Times New Roman"/>
          <w:bCs/>
          <w:sz w:val="28"/>
          <w:szCs w:val="28"/>
        </w:rPr>
        <w:t>пуруша</w:t>
      </w:r>
      <w:proofErr w:type="spellEnd"/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Cs/>
          <w:sz w:val="28"/>
          <w:szCs w:val="28"/>
        </w:rPr>
      </w:pPr>
    </w:p>
    <w:p w:rsidR="006300B1" w:rsidRPr="00664F4D" w:rsidRDefault="006300B1" w:rsidP="006300B1">
      <w:pPr>
        <w:pStyle w:val="ab"/>
        <w:spacing w:after="0" w:line="240" w:lineRule="atLeast"/>
        <w:rPr>
          <w:rFonts w:ascii="Times New Roman" w:hAnsi="Times New Roman"/>
          <w:b/>
          <w:sz w:val="28"/>
          <w:szCs w:val="28"/>
        </w:rPr>
      </w:pPr>
      <w:r w:rsidRPr="00664F4D">
        <w:rPr>
          <w:rFonts w:ascii="Times New Roman" w:hAnsi="Times New Roman"/>
          <w:b/>
          <w:sz w:val="28"/>
          <w:szCs w:val="28"/>
        </w:rPr>
        <w:t>14. К древнеиндийским философским текстам относятся:</w:t>
      </w:r>
    </w:p>
    <w:p w:rsidR="006300B1" w:rsidRPr="00664F4D" w:rsidRDefault="006300B1" w:rsidP="006300B1">
      <w:pPr>
        <w:pStyle w:val="ab"/>
        <w:spacing w:after="0" w:line="240" w:lineRule="atLeast"/>
        <w:rPr>
          <w:rFonts w:ascii="Times New Roman" w:hAnsi="Times New Roman"/>
          <w:b/>
          <w:sz w:val="28"/>
          <w:szCs w:val="28"/>
        </w:rPr>
      </w:pPr>
      <w:r w:rsidRPr="00664F4D">
        <w:rPr>
          <w:rFonts w:ascii="Times New Roman" w:hAnsi="Times New Roman"/>
          <w:b/>
          <w:sz w:val="28"/>
          <w:szCs w:val="28"/>
        </w:rPr>
        <w:t xml:space="preserve">а) Упанишады             б) </w:t>
      </w:r>
      <w:proofErr w:type="spellStart"/>
      <w:r w:rsidRPr="00664F4D">
        <w:rPr>
          <w:rFonts w:ascii="Times New Roman" w:hAnsi="Times New Roman"/>
          <w:b/>
          <w:sz w:val="28"/>
          <w:szCs w:val="28"/>
        </w:rPr>
        <w:t>Дао-дэ-цзин</w:t>
      </w:r>
      <w:proofErr w:type="spellEnd"/>
      <w:r w:rsidRPr="00664F4D">
        <w:rPr>
          <w:rFonts w:ascii="Times New Roman" w:hAnsi="Times New Roman"/>
          <w:b/>
          <w:sz w:val="28"/>
          <w:szCs w:val="28"/>
        </w:rPr>
        <w:t xml:space="preserve">         в) </w:t>
      </w:r>
      <w:proofErr w:type="spellStart"/>
      <w:r w:rsidRPr="00664F4D">
        <w:rPr>
          <w:rFonts w:ascii="Times New Roman" w:hAnsi="Times New Roman"/>
          <w:b/>
          <w:sz w:val="28"/>
          <w:szCs w:val="28"/>
        </w:rPr>
        <w:t>Лунь-Юй</w:t>
      </w:r>
      <w:proofErr w:type="spellEnd"/>
      <w:r w:rsidRPr="00664F4D">
        <w:rPr>
          <w:rFonts w:ascii="Times New Roman" w:hAnsi="Times New Roman"/>
          <w:b/>
          <w:sz w:val="28"/>
          <w:szCs w:val="28"/>
        </w:rPr>
        <w:t xml:space="preserve">         г) Книга перемен</w:t>
      </w:r>
    </w:p>
    <w:p w:rsidR="006300B1" w:rsidRPr="00664F4D" w:rsidRDefault="006300B1" w:rsidP="006300B1">
      <w:pPr>
        <w:pStyle w:val="ab"/>
        <w:spacing w:after="0" w:line="240" w:lineRule="atLeast"/>
        <w:rPr>
          <w:rFonts w:ascii="Times New Roman" w:hAnsi="Times New Roman"/>
          <w:b/>
          <w:sz w:val="28"/>
          <w:szCs w:val="28"/>
        </w:rPr>
      </w:pPr>
    </w:p>
    <w:p w:rsidR="006300B1" w:rsidRPr="00664F4D" w:rsidRDefault="006300B1" w:rsidP="006300B1">
      <w:pPr>
        <w:pStyle w:val="ab"/>
        <w:spacing w:after="0" w:line="240" w:lineRule="atLeast"/>
        <w:rPr>
          <w:rFonts w:ascii="Times New Roman" w:hAnsi="Times New Roman"/>
          <w:b/>
          <w:sz w:val="28"/>
          <w:szCs w:val="28"/>
        </w:rPr>
      </w:pPr>
      <w:r w:rsidRPr="00664F4D">
        <w:rPr>
          <w:rFonts w:ascii="Times New Roman" w:hAnsi="Times New Roman"/>
          <w:b/>
          <w:sz w:val="28"/>
          <w:szCs w:val="28"/>
        </w:rPr>
        <w:t>15. К древнекитайским философским текстам относится:</w:t>
      </w:r>
    </w:p>
    <w:p w:rsidR="006300B1" w:rsidRPr="00664F4D" w:rsidRDefault="006300B1" w:rsidP="006300B1">
      <w:pPr>
        <w:pStyle w:val="ab"/>
        <w:spacing w:after="0" w:line="240" w:lineRule="atLeast"/>
        <w:rPr>
          <w:rFonts w:ascii="Times New Roman" w:hAnsi="Times New Roman"/>
          <w:b/>
          <w:sz w:val="28"/>
          <w:szCs w:val="28"/>
        </w:rPr>
      </w:pPr>
      <w:r w:rsidRPr="00664F4D">
        <w:rPr>
          <w:rFonts w:ascii="Times New Roman" w:hAnsi="Times New Roman"/>
          <w:b/>
          <w:sz w:val="28"/>
          <w:szCs w:val="28"/>
        </w:rPr>
        <w:t xml:space="preserve">а) Махабхарата                 б) </w:t>
      </w:r>
      <w:proofErr w:type="spellStart"/>
      <w:r w:rsidRPr="00664F4D">
        <w:rPr>
          <w:rFonts w:ascii="Times New Roman" w:hAnsi="Times New Roman"/>
          <w:b/>
          <w:sz w:val="28"/>
          <w:szCs w:val="28"/>
        </w:rPr>
        <w:t>Ригведа</w:t>
      </w:r>
      <w:proofErr w:type="spellEnd"/>
      <w:r w:rsidRPr="00664F4D">
        <w:rPr>
          <w:rFonts w:ascii="Times New Roman" w:hAnsi="Times New Roman"/>
          <w:b/>
          <w:sz w:val="28"/>
          <w:szCs w:val="28"/>
        </w:rPr>
        <w:t xml:space="preserve">        в) </w:t>
      </w:r>
      <w:proofErr w:type="spellStart"/>
      <w:r w:rsidRPr="00664F4D">
        <w:rPr>
          <w:rFonts w:ascii="Times New Roman" w:hAnsi="Times New Roman"/>
          <w:b/>
          <w:sz w:val="28"/>
          <w:szCs w:val="28"/>
        </w:rPr>
        <w:t>Дао-дэ-цзин</w:t>
      </w:r>
      <w:proofErr w:type="spellEnd"/>
      <w:r w:rsidRPr="00664F4D">
        <w:rPr>
          <w:rFonts w:ascii="Times New Roman" w:hAnsi="Times New Roman"/>
          <w:b/>
          <w:sz w:val="28"/>
          <w:szCs w:val="28"/>
        </w:rPr>
        <w:t xml:space="preserve">          г) </w:t>
      </w:r>
      <w:proofErr w:type="spellStart"/>
      <w:r w:rsidRPr="00664F4D">
        <w:rPr>
          <w:rFonts w:ascii="Times New Roman" w:hAnsi="Times New Roman"/>
          <w:b/>
          <w:sz w:val="28"/>
          <w:szCs w:val="28"/>
        </w:rPr>
        <w:t>Чхандогья-упанишада</w:t>
      </w:r>
      <w:proofErr w:type="spellEnd"/>
    </w:p>
    <w:p w:rsidR="006300B1" w:rsidRPr="00664F4D" w:rsidRDefault="006300B1" w:rsidP="006300B1">
      <w:pPr>
        <w:pStyle w:val="ab"/>
        <w:spacing w:after="0" w:line="240" w:lineRule="atLeast"/>
        <w:rPr>
          <w:rFonts w:ascii="Times New Roman" w:hAnsi="Times New Roman"/>
          <w:b/>
          <w:sz w:val="28"/>
          <w:szCs w:val="28"/>
        </w:rPr>
      </w:pPr>
    </w:p>
    <w:p w:rsidR="006300B1" w:rsidRPr="00664F4D" w:rsidRDefault="006300B1" w:rsidP="006300B1">
      <w:pPr>
        <w:pStyle w:val="4"/>
        <w:spacing w:before="0" w:after="0" w:line="240" w:lineRule="atLeast"/>
      </w:pPr>
      <w:r w:rsidRPr="00664F4D">
        <w:t>16. Основным принципом античной философии был: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 xml:space="preserve">а) </w:t>
      </w:r>
      <w:proofErr w:type="spellStart"/>
      <w:r w:rsidRPr="00664F4D">
        <w:rPr>
          <w:rFonts w:ascii="Times New Roman" w:hAnsi="Times New Roman"/>
          <w:sz w:val="28"/>
          <w:szCs w:val="28"/>
        </w:rPr>
        <w:t>космоцентризм</w:t>
      </w:r>
      <w:proofErr w:type="spellEnd"/>
      <w:r w:rsidRPr="00664F4D">
        <w:rPr>
          <w:rFonts w:ascii="Times New Roman" w:hAnsi="Times New Roman"/>
          <w:sz w:val="28"/>
          <w:szCs w:val="28"/>
        </w:rPr>
        <w:t xml:space="preserve">             б) </w:t>
      </w:r>
      <w:proofErr w:type="spellStart"/>
      <w:r w:rsidRPr="00664F4D">
        <w:rPr>
          <w:rFonts w:ascii="Times New Roman" w:hAnsi="Times New Roman"/>
          <w:sz w:val="28"/>
          <w:szCs w:val="28"/>
        </w:rPr>
        <w:t>теоцентризм</w:t>
      </w:r>
      <w:proofErr w:type="spellEnd"/>
      <w:r w:rsidRPr="00664F4D">
        <w:rPr>
          <w:rFonts w:ascii="Times New Roman" w:hAnsi="Times New Roman"/>
          <w:sz w:val="28"/>
          <w:szCs w:val="28"/>
        </w:rPr>
        <w:t xml:space="preserve">       в) антропоцентризм      г) сциентизм</w:t>
      </w:r>
    </w:p>
    <w:p w:rsidR="006300B1" w:rsidRPr="00664F4D" w:rsidRDefault="006300B1" w:rsidP="006300B1">
      <w:pPr>
        <w:pStyle w:val="4"/>
        <w:spacing w:before="0" w:after="0" w:line="240" w:lineRule="atLeast"/>
      </w:pPr>
      <w:r w:rsidRPr="00664F4D">
        <w:t>17. Характерной чертой средневековой философии является:</w:t>
      </w:r>
    </w:p>
    <w:p w:rsidR="006300B1" w:rsidRPr="00664F4D" w:rsidRDefault="006300B1" w:rsidP="006300B1">
      <w:pPr>
        <w:pStyle w:val="a7"/>
        <w:spacing w:after="0" w:line="240" w:lineRule="atLeast"/>
        <w:ind w:left="0"/>
        <w:rPr>
          <w:bCs/>
          <w:sz w:val="28"/>
          <w:szCs w:val="28"/>
        </w:rPr>
      </w:pPr>
      <w:r w:rsidRPr="00664F4D">
        <w:rPr>
          <w:sz w:val="28"/>
          <w:szCs w:val="28"/>
        </w:rPr>
        <w:t xml:space="preserve">а) </w:t>
      </w:r>
      <w:proofErr w:type="spellStart"/>
      <w:r w:rsidRPr="00664F4D">
        <w:rPr>
          <w:sz w:val="28"/>
          <w:szCs w:val="28"/>
        </w:rPr>
        <w:t>космоцентризм</w:t>
      </w:r>
      <w:proofErr w:type="spellEnd"/>
      <w:r w:rsidRPr="00664F4D">
        <w:rPr>
          <w:sz w:val="28"/>
          <w:szCs w:val="28"/>
        </w:rPr>
        <w:t xml:space="preserve">            б) антропоцентризм    в) </w:t>
      </w:r>
      <w:proofErr w:type="spellStart"/>
      <w:r w:rsidRPr="00664F4D">
        <w:rPr>
          <w:sz w:val="28"/>
          <w:szCs w:val="28"/>
        </w:rPr>
        <w:t>теоцентризм</w:t>
      </w:r>
      <w:proofErr w:type="spellEnd"/>
      <w:r w:rsidRPr="00664F4D">
        <w:rPr>
          <w:sz w:val="28"/>
          <w:szCs w:val="28"/>
        </w:rPr>
        <w:t xml:space="preserve">   г) </w:t>
      </w:r>
      <w:r w:rsidRPr="00664F4D">
        <w:rPr>
          <w:bCs/>
          <w:sz w:val="28"/>
          <w:szCs w:val="28"/>
        </w:rPr>
        <w:t>скептицизм</w:t>
      </w:r>
    </w:p>
    <w:p w:rsidR="006300B1" w:rsidRPr="00664F4D" w:rsidRDefault="006300B1" w:rsidP="006300B1">
      <w:pPr>
        <w:pStyle w:val="a7"/>
        <w:spacing w:after="0" w:line="240" w:lineRule="atLeast"/>
        <w:ind w:left="0"/>
        <w:rPr>
          <w:b/>
          <w:bCs/>
          <w:sz w:val="28"/>
          <w:szCs w:val="28"/>
        </w:rPr>
      </w:pPr>
    </w:p>
    <w:p w:rsidR="006300B1" w:rsidRPr="00664F4D" w:rsidRDefault="006300B1" w:rsidP="006300B1">
      <w:pPr>
        <w:tabs>
          <w:tab w:val="left" w:pos="6120"/>
        </w:tabs>
        <w:spacing w:after="0" w:line="240" w:lineRule="atLeast"/>
        <w:jc w:val="both"/>
        <w:rPr>
          <w:rFonts w:ascii="Times New Roman" w:hAnsi="Times New Roman"/>
          <w:b/>
          <w:sz w:val="28"/>
          <w:szCs w:val="28"/>
        </w:rPr>
      </w:pPr>
      <w:r w:rsidRPr="00664F4D">
        <w:rPr>
          <w:rFonts w:ascii="Times New Roman" w:hAnsi="Times New Roman"/>
          <w:b/>
          <w:sz w:val="28"/>
          <w:szCs w:val="28"/>
        </w:rPr>
        <w:t xml:space="preserve">18. Философия в Средние века занимала подчиненное положение по отношению </w:t>
      </w:r>
      <w:proofErr w:type="gramStart"/>
      <w:r w:rsidRPr="00664F4D">
        <w:rPr>
          <w:rFonts w:ascii="Times New Roman" w:hAnsi="Times New Roman"/>
          <w:b/>
          <w:sz w:val="28"/>
          <w:szCs w:val="28"/>
        </w:rPr>
        <w:t>к</w:t>
      </w:r>
      <w:proofErr w:type="gramEnd"/>
      <w:r w:rsidRPr="00664F4D">
        <w:rPr>
          <w:rFonts w:ascii="Times New Roman" w:hAnsi="Times New Roman"/>
          <w:b/>
          <w:sz w:val="28"/>
          <w:szCs w:val="28"/>
        </w:rPr>
        <w:t>:</w:t>
      </w:r>
    </w:p>
    <w:p w:rsidR="006300B1" w:rsidRPr="00664F4D" w:rsidRDefault="006300B1" w:rsidP="006300B1">
      <w:pPr>
        <w:tabs>
          <w:tab w:val="left" w:pos="6120"/>
        </w:tabs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а) богословию                  б) науке                      в) психологии               г) этике</w:t>
      </w:r>
    </w:p>
    <w:p w:rsidR="006300B1" w:rsidRPr="00664F4D" w:rsidRDefault="006300B1" w:rsidP="006300B1">
      <w:pPr>
        <w:tabs>
          <w:tab w:val="left" w:pos="6120"/>
        </w:tabs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/>
          <w:bCs/>
          <w:sz w:val="28"/>
          <w:szCs w:val="28"/>
        </w:rPr>
      </w:pPr>
      <w:r w:rsidRPr="00664F4D">
        <w:rPr>
          <w:rFonts w:ascii="Times New Roman" w:hAnsi="Times New Roman"/>
          <w:b/>
          <w:bCs/>
          <w:sz w:val="28"/>
          <w:szCs w:val="28"/>
        </w:rPr>
        <w:t>19. Эсхатология – это: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а) учение о ценностях;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б) учение о бытии, его фундаментальных принципах;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в) учение о конечных судьбах мира и человека;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г) учение о происхождении богов.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</w:p>
    <w:p w:rsidR="006300B1" w:rsidRPr="00664F4D" w:rsidRDefault="006300B1" w:rsidP="006300B1">
      <w:pPr>
        <w:tabs>
          <w:tab w:val="left" w:pos="6120"/>
        </w:tabs>
        <w:spacing w:after="0" w:line="240" w:lineRule="atLeast"/>
        <w:jc w:val="both"/>
        <w:rPr>
          <w:rFonts w:ascii="Times New Roman" w:hAnsi="Times New Roman"/>
          <w:b/>
          <w:sz w:val="28"/>
          <w:szCs w:val="28"/>
        </w:rPr>
      </w:pPr>
      <w:r w:rsidRPr="00664F4D">
        <w:rPr>
          <w:rFonts w:ascii="Times New Roman" w:hAnsi="Times New Roman"/>
          <w:b/>
          <w:sz w:val="28"/>
          <w:szCs w:val="28"/>
        </w:rPr>
        <w:t>20. Ограничение или подавление чувственных желаний, добровольное перенесение физической боли, одиночества, называется:</w:t>
      </w:r>
    </w:p>
    <w:p w:rsidR="006300B1" w:rsidRPr="00664F4D" w:rsidRDefault="006300B1" w:rsidP="006300B1">
      <w:pPr>
        <w:tabs>
          <w:tab w:val="left" w:pos="6120"/>
        </w:tabs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а) аскетизм            б) гедонизм           в) рационализм        г) эпикурейство</w:t>
      </w:r>
    </w:p>
    <w:p w:rsidR="006300B1" w:rsidRPr="00664F4D" w:rsidRDefault="006300B1" w:rsidP="006300B1">
      <w:pPr>
        <w:tabs>
          <w:tab w:val="left" w:pos="6120"/>
        </w:tabs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/>
          <w:sz w:val="28"/>
          <w:szCs w:val="28"/>
        </w:rPr>
      </w:pPr>
      <w:r w:rsidRPr="00664F4D">
        <w:rPr>
          <w:rFonts w:ascii="Times New Roman" w:hAnsi="Times New Roman"/>
          <w:b/>
          <w:sz w:val="28"/>
          <w:szCs w:val="28"/>
        </w:rPr>
        <w:t>21.Философское направление, признающее разум основой познания и поведения людей, называется: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Cs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lastRenderedPageBreak/>
        <w:t xml:space="preserve">а) рационализм             б) сенсуализм                в) скептицизм          г) </w:t>
      </w:r>
      <w:r w:rsidRPr="00664F4D">
        <w:rPr>
          <w:rFonts w:ascii="Times New Roman" w:hAnsi="Times New Roman"/>
          <w:bCs/>
          <w:sz w:val="28"/>
          <w:szCs w:val="28"/>
        </w:rPr>
        <w:t>агностицизм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Cs/>
          <w:sz w:val="28"/>
          <w:szCs w:val="28"/>
        </w:rPr>
      </w:pPr>
    </w:p>
    <w:p w:rsidR="006300B1" w:rsidRPr="00664F4D" w:rsidRDefault="006300B1" w:rsidP="006300B1">
      <w:pPr>
        <w:pStyle w:val="3"/>
        <w:spacing w:before="0" w:beforeAutospacing="0" w:after="0" w:afterAutospacing="0" w:line="240" w:lineRule="atLeast"/>
        <w:ind w:left="0"/>
        <w:rPr>
          <w:rFonts w:cs="Times New Roman"/>
          <w:color w:val="auto"/>
          <w:sz w:val="28"/>
          <w:szCs w:val="28"/>
        </w:rPr>
      </w:pPr>
      <w:r w:rsidRPr="00664F4D">
        <w:rPr>
          <w:rFonts w:cs="Times New Roman"/>
          <w:color w:val="auto"/>
          <w:sz w:val="28"/>
          <w:szCs w:val="28"/>
        </w:rPr>
        <w:t>22. Утверждение: «Я мыслю, следовательно, я существую» высказал: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а) Рене Декарт       б) Фома Аквинский       в) Вольтер              г) Френсис  Бэкон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/>
          <w:bCs/>
          <w:sz w:val="28"/>
          <w:szCs w:val="28"/>
        </w:rPr>
      </w:pPr>
      <w:r w:rsidRPr="00664F4D">
        <w:rPr>
          <w:rFonts w:ascii="Times New Roman" w:hAnsi="Times New Roman"/>
          <w:b/>
          <w:bCs/>
          <w:sz w:val="28"/>
          <w:szCs w:val="28"/>
        </w:rPr>
        <w:t>23. Каково основное утверждение эмпиризма: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а) высший вид познания – интуиция;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б) всё знание человека основывается на опыте;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в) мир в принципе не познаваем;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г) всё подвергать сомнению.</w:t>
      </w:r>
    </w:p>
    <w:p w:rsidR="006300B1" w:rsidRPr="00664F4D" w:rsidRDefault="006300B1" w:rsidP="006300B1">
      <w:pPr>
        <w:tabs>
          <w:tab w:val="left" w:pos="6120"/>
        </w:tabs>
        <w:spacing w:after="0" w:line="240" w:lineRule="atLeast"/>
        <w:jc w:val="both"/>
        <w:rPr>
          <w:rFonts w:ascii="Times New Roman" w:hAnsi="Times New Roman"/>
          <w:b/>
          <w:sz w:val="28"/>
          <w:szCs w:val="28"/>
        </w:rPr>
      </w:pPr>
    </w:p>
    <w:p w:rsidR="006300B1" w:rsidRPr="00664F4D" w:rsidRDefault="006300B1" w:rsidP="006300B1">
      <w:pPr>
        <w:tabs>
          <w:tab w:val="left" w:pos="6120"/>
        </w:tabs>
        <w:spacing w:after="0" w:line="240" w:lineRule="atLeast"/>
        <w:jc w:val="both"/>
        <w:rPr>
          <w:rFonts w:ascii="Times New Roman" w:hAnsi="Times New Roman"/>
          <w:b/>
          <w:sz w:val="28"/>
          <w:szCs w:val="28"/>
        </w:rPr>
      </w:pPr>
      <w:r w:rsidRPr="00664F4D">
        <w:rPr>
          <w:rFonts w:ascii="Times New Roman" w:hAnsi="Times New Roman"/>
          <w:b/>
          <w:sz w:val="28"/>
          <w:szCs w:val="28"/>
        </w:rPr>
        <w:t>24. Назовите основоположника эмпиризма, автора первой технократической утопии «Новая Атлантида», автор лозунга «Знание – сила»: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bCs/>
          <w:sz w:val="28"/>
          <w:szCs w:val="28"/>
        </w:rPr>
        <w:t xml:space="preserve">а) Рене Декарт            б) Френсис Бэкон          в) Джордж Беркли         г) </w:t>
      </w:r>
      <w:r w:rsidRPr="00664F4D">
        <w:rPr>
          <w:rFonts w:ascii="Times New Roman" w:hAnsi="Times New Roman"/>
          <w:sz w:val="28"/>
          <w:szCs w:val="28"/>
        </w:rPr>
        <w:t>Вольтер</w:t>
      </w:r>
    </w:p>
    <w:p w:rsidR="006300B1" w:rsidRPr="00664F4D" w:rsidRDefault="006300B1" w:rsidP="006300B1">
      <w:pPr>
        <w:pStyle w:val="3"/>
        <w:spacing w:before="0" w:beforeAutospacing="0" w:after="0" w:afterAutospacing="0" w:line="240" w:lineRule="atLeast"/>
        <w:ind w:left="0"/>
        <w:rPr>
          <w:rFonts w:cs="Times New Roman"/>
          <w:color w:val="auto"/>
          <w:sz w:val="28"/>
          <w:szCs w:val="28"/>
        </w:rPr>
      </w:pPr>
      <w:r w:rsidRPr="00664F4D">
        <w:rPr>
          <w:rFonts w:cs="Times New Roman"/>
          <w:color w:val="auto"/>
          <w:sz w:val="28"/>
          <w:szCs w:val="28"/>
        </w:rPr>
        <w:t>25. Назовите философа, автор произведения «Критики чистого разума»:</w:t>
      </w:r>
    </w:p>
    <w:p w:rsidR="006300B1" w:rsidRPr="00664F4D" w:rsidRDefault="006300B1" w:rsidP="006300B1">
      <w:pPr>
        <w:spacing w:after="0" w:line="240" w:lineRule="atLeast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 xml:space="preserve">а) Георг Гегель              б) </w:t>
      </w:r>
      <w:proofErr w:type="spellStart"/>
      <w:r w:rsidRPr="00664F4D">
        <w:rPr>
          <w:rFonts w:ascii="Times New Roman" w:hAnsi="Times New Roman"/>
          <w:sz w:val="28"/>
          <w:szCs w:val="28"/>
        </w:rPr>
        <w:t>Иммануил</w:t>
      </w:r>
      <w:proofErr w:type="spellEnd"/>
      <w:r w:rsidRPr="00664F4D">
        <w:rPr>
          <w:rFonts w:ascii="Times New Roman" w:hAnsi="Times New Roman"/>
          <w:sz w:val="28"/>
          <w:szCs w:val="28"/>
        </w:rPr>
        <w:t xml:space="preserve"> Кант           в) Бенедикт Спиноза         г) Рене Декарт</w:t>
      </w:r>
    </w:p>
    <w:p w:rsidR="006300B1" w:rsidRPr="00664F4D" w:rsidRDefault="006300B1" w:rsidP="006300B1">
      <w:pPr>
        <w:spacing w:after="0" w:line="240" w:lineRule="atLeast"/>
        <w:rPr>
          <w:rFonts w:ascii="Times New Roman" w:hAnsi="Times New Roman"/>
          <w:sz w:val="28"/>
          <w:szCs w:val="28"/>
        </w:rPr>
      </w:pP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/>
          <w:bCs/>
          <w:sz w:val="28"/>
          <w:szCs w:val="28"/>
        </w:rPr>
      </w:pPr>
      <w:r w:rsidRPr="00664F4D">
        <w:rPr>
          <w:rFonts w:ascii="Times New Roman" w:hAnsi="Times New Roman"/>
          <w:b/>
          <w:bCs/>
          <w:sz w:val="28"/>
          <w:szCs w:val="28"/>
        </w:rPr>
        <w:t>26. В философии И. Канта понятие «вещь в себе» означает: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а) синоним понятий «Бог», «Высший Разум»;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б) то, что наличествует в нашем сознании, но нами не осознается;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в) неизвестная первопричина мироздания;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г) то, что вызывает в нас ощущения, но само не может быть познано.</w:t>
      </w:r>
    </w:p>
    <w:p w:rsidR="006300B1" w:rsidRPr="00664F4D" w:rsidRDefault="006300B1" w:rsidP="006300B1">
      <w:pPr>
        <w:tabs>
          <w:tab w:val="left" w:pos="6120"/>
        </w:tabs>
        <w:spacing w:after="0" w:line="240" w:lineRule="atLeast"/>
        <w:rPr>
          <w:rFonts w:ascii="Times New Roman" w:hAnsi="Times New Roman"/>
          <w:b/>
          <w:sz w:val="28"/>
          <w:szCs w:val="28"/>
        </w:rPr>
      </w:pPr>
    </w:p>
    <w:p w:rsidR="006300B1" w:rsidRPr="00664F4D" w:rsidRDefault="006300B1" w:rsidP="006300B1">
      <w:pPr>
        <w:tabs>
          <w:tab w:val="left" w:pos="6120"/>
        </w:tabs>
        <w:spacing w:after="0" w:line="240" w:lineRule="atLeast"/>
        <w:rPr>
          <w:rFonts w:ascii="Times New Roman" w:hAnsi="Times New Roman"/>
          <w:b/>
          <w:sz w:val="28"/>
          <w:szCs w:val="28"/>
        </w:rPr>
      </w:pPr>
      <w:r w:rsidRPr="00664F4D">
        <w:rPr>
          <w:rFonts w:ascii="Times New Roman" w:hAnsi="Times New Roman"/>
          <w:b/>
          <w:sz w:val="28"/>
          <w:szCs w:val="28"/>
        </w:rPr>
        <w:t>27. Теория развития Гегеля, в основе которой лежит единство и борьба противоположностей, называется:</w:t>
      </w:r>
    </w:p>
    <w:p w:rsidR="006300B1" w:rsidRPr="00664F4D" w:rsidRDefault="006300B1" w:rsidP="006300B1">
      <w:pPr>
        <w:tabs>
          <w:tab w:val="left" w:pos="6120"/>
        </w:tabs>
        <w:spacing w:after="0" w:line="240" w:lineRule="atLeast"/>
        <w:rPr>
          <w:rFonts w:ascii="Times New Roman" w:hAnsi="Times New Roman"/>
          <w:bCs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 xml:space="preserve">а) софистика            б) диалектика         в) монадология          г) </w:t>
      </w:r>
      <w:r w:rsidRPr="00664F4D">
        <w:rPr>
          <w:rFonts w:ascii="Times New Roman" w:hAnsi="Times New Roman"/>
          <w:bCs/>
          <w:sz w:val="28"/>
          <w:szCs w:val="28"/>
        </w:rPr>
        <w:t>гносеология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/>
          <w:sz w:val="28"/>
          <w:szCs w:val="28"/>
        </w:rPr>
      </w:pP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/>
          <w:sz w:val="28"/>
          <w:szCs w:val="28"/>
        </w:rPr>
      </w:pPr>
      <w:r w:rsidRPr="00664F4D">
        <w:rPr>
          <w:rFonts w:ascii="Times New Roman" w:hAnsi="Times New Roman"/>
          <w:b/>
          <w:sz w:val="28"/>
          <w:szCs w:val="28"/>
        </w:rPr>
        <w:t>28. Какое философское направление провозглашает равноправие материального и духовного первоначал бытия?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а) дуализм              б) монизм                 в) скептицизм             г) релятивизм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</w:p>
    <w:p w:rsidR="006300B1" w:rsidRPr="00664F4D" w:rsidRDefault="006300B1" w:rsidP="006300B1">
      <w:pPr>
        <w:pStyle w:val="3"/>
        <w:tabs>
          <w:tab w:val="left" w:pos="5760"/>
        </w:tabs>
        <w:spacing w:before="0" w:beforeAutospacing="0" w:after="0" w:afterAutospacing="0" w:line="240" w:lineRule="atLeast"/>
        <w:ind w:left="0"/>
        <w:jc w:val="both"/>
        <w:rPr>
          <w:rFonts w:cs="Times New Roman"/>
          <w:bCs w:val="0"/>
          <w:color w:val="auto"/>
          <w:sz w:val="28"/>
          <w:szCs w:val="28"/>
        </w:rPr>
      </w:pPr>
      <w:r w:rsidRPr="00664F4D">
        <w:rPr>
          <w:rFonts w:cs="Times New Roman"/>
          <w:bCs w:val="0"/>
          <w:color w:val="auto"/>
          <w:sz w:val="28"/>
          <w:szCs w:val="28"/>
        </w:rPr>
        <w:t>29. Какое философское направление утверждает, что материя есть первоисточник бытия:</w:t>
      </w:r>
    </w:p>
    <w:p w:rsidR="006300B1" w:rsidRPr="00664F4D" w:rsidRDefault="006300B1" w:rsidP="006300B1">
      <w:pPr>
        <w:tabs>
          <w:tab w:val="left" w:pos="5760"/>
        </w:tabs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а) материализм            б) идеализм              в) интуитивизм            г) иррационализм</w:t>
      </w:r>
    </w:p>
    <w:p w:rsidR="006300B1" w:rsidRPr="00664F4D" w:rsidRDefault="006300B1" w:rsidP="006300B1">
      <w:pPr>
        <w:pStyle w:val="ab"/>
        <w:spacing w:after="0" w:line="240" w:lineRule="atLeast"/>
        <w:rPr>
          <w:rFonts w:ascii="Times New Roman" w:hAnsi="Times New Roman"/>
          <w:b/>
          <w:bCs/>
          <w:sz w:val="28"/>
          <w:szCs w:val="28"/>
        </w:rPr>
      </w:pP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/>
          <w:bCs/>
          <w:sz w:val="28"/>
          <w:szCs w:val="28"/>
        </w:rPr>
      </w:pPr>
      <w:r w:rsidRPr="00664F4D">
        <w:rPr>
          <w:rFonts w:ascii="Times New Roman" w:hAnsi="Times New Roman"/>
          <w:b/>
          <w:bCs/>
          <w:sz w:val="28"/>
          <w:szCs w:val="28"/>
        </w:rPr>
        <w:t>30. Суть космогонической гипотезы «Большого взрыва» состоит в предположении о том, что: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а) Вселенная погибнет в результате взрыва ядра Галактики;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б) в центре Галактики происходят регулярные взрывы, изменяющие пространственно-временные характеристики Вселенной;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в) Вселенная возникла в результате взрыва микроскопической частицы;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г) через несколько миллиардов лет Солнце взорвётся и уничтожит Землю.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color w:val="003300"/>
          <w:sz w:val="28"/>
          <w:szCs w:val="28"/>
        </w:rPr>
      </w:pPr>
    </w:p>
    <w:p w:rsidR="006300B1" w:rsidRPr="00664F4D" w:rsidRDefault="006300B1" w:rsidP="006300B1">
      <w:pPr>
        <w:spacing w:after="0" w:line="240" w:lineRule="atLeast"/>
        <w:rPr>
          <w:rFonts w:ascii="Times New Roman" w:hAnsi="Times New Roman"/>
          <w:sz w:val="28"/>
          <w:szCs w:val="28"/>
        </w:rPr>
      </w:pPr>
    </w:p>
    <w:p w:rsidR="006300B1" w:rsidRPr="00664F4D" w:rsidRDefault="006300B1" w:rsidP="006300B1">
      <w:pPr>
        <w:spacing w:after="0" w:line="240" w:lineRule="atLeast"/>
        <w:rPr>
          <w:rFonts w:ascii="Times New Roman" w:hAnsi="Times New Roman"/>
          <w:sz w:val="28"/>
          <w:szCs w:val="28"/>
        </w:rPr>
      </w:pPr>
    </w:p>
    <w:p w:rsidR="006300B1" w:rsidRPr="00664F4D" w:rsidRDefault="006300B1" w:rsidP="006300B1">
      <w:pPr>
        <w:spacing w:after="0" w:line="240" w:lineRule="atLeast"/>
        <w:rPr>
          <w:rFonts w:ascii="Times New Roman" w:hAnsi="Times New Roman"/>
          <w:sz w:val="28"/>
          <w:szCs w:val="28"/>
        </w:rPr>
      </w:pPr>
    </w:p>
    <w:p w:rsidR="006300B1" w:rsidRPr="00664F4D" w:rsidRDefault="006300B1" w:rsidP="006300B1">
      <w:pPr>
        <w:spacing w:after="0" w:line="240" w:lineRule="atLeast"/>
        <w:rPr>
          <w:rFonts w:ascii="Times New Roman" w:hAnsi="Times New Roman"/>
          <w:sz w:val="28"/>
          <w:szCs w:val="28"/>
        </w:rPr>
      </w:pPr>
    </w:p>
    <w:p w:rsidR="006300B1" w:rsidRPr="00664F4D" w:rsidRDefault="006300B1" w:rsidP="006300B1">
      <w:pPr>
        <w:spacing w:after="0" w:line="240" w:lineRule="atLeast"/>
        <w:rPr>
          <w:rFonts w:ascii="Times New Roman" w:hAnsi="Times New Roman"/>
          <w:sz w:val="28"/>
          <w:szCs w:val="28"/>
        </w:rPr>
      </w:pPr>
    </w:p>
    <w:p w:rsidR="006300B1" w:rsidRPr="00664F4D" w:rsidRDefault="006300B1" w:rsidP="006300B1">
      <w:pPr>
        <w:spacing w:after="0" w:line="240" w:lineRule="atLeast"/>
        <w:rPr>
          <w:rFonts w:ascii="Times New Roman" w:hAnsi="Times New Roman"/>
          <w:sz w:val="28"/>
          <w:szCs w:val="28"/>
        </w:rPr>
      </w:pPr>
    </w:p>
    <w:p w:rsidR="006300B1" w:rsidRPr="00664F4D" w:rsidRDefault="006300B1" w:rsidP="006300B1">
      <w:pPr>
        <w:spacing w:after="0" w:line="240" w:lineRule="atLeast"/>
        <w:rPr>
          <w:rFonts w:ascii="Times New Roman" w:hAnsi="Times New Roman"/>
          <w:sz w:val="28"/>
          <w:szCs w:val="28"/>
        </w:rPr>
      </w:pPr>
    </w:p>
    <w:p w:rsidR="006300B1" w:rsidRPr="00664F4D" w:rsidRDefault="006300B1" w:rsidP="006300B1">
      <w:pPr>
        <w:spacing w:after="0" w:line="240" w:lineRule="atLeast"/>
        <w:rPr>
          <w:rFonts w:ascii="Times New Roman" w:hAnsi="Times New Roman"/>
          <w:sz w:val="28"/>
          <w:szCs w:val="28"/>
        </w:rPr>
      </w:pPr>
    </w:p>
    <w:p w:rsidR="006300B1" w:rsidRPr="00664F4D" w:rsidRDefault="006300B1" w:rsidP="006300B1">
      <w:pPr>
        <w:spacing w:after="0" w:line="240" w:lineRule="atLeast"/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664F4D">
        <w:rPr>
          <w:rFonts w:ascii="Times New Roman" w:hAnsi="Times New Roman"/>
          <w:b/>
          <w:sz w:val="28"/>
          <w:szCs w:val="28"/>
          <w:u w:val="single"/>
        </w:rPr>
        <w:t>Часть 1. Тестовый контроль.</w:t>
      </w:r>
    </w:p>
    <w:p w:rsidR="006300B1" w:rsidRPr="00664F4D" w:rsidRDefault="006300B1" w:rsidP="006300B1">
      <w:pPr>
        <w:spacing w:after="0" w:line="240" w:lineRule="atLeast"/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664F4D">
        <w:rPr>
          <w:rFonts w:ascii="Times New Roman" w:hAnsi="Times New Roman"/>
          <w:b/>
          <w:sz w:val="28"/>
          <w:szCs w:val="28"/>
          <w:u w:val="single"/>
        </w:rPr>
        <w:t>Вариант 2.</w:t>
      </w:r>
    </w:p>
    <w:p w:rsidR="006300B1" w:rsidRPr="00664F4D" w:rsidRDefault="006300B1" w:rsidP="006300B1">
      <w:pPr>
        <w:pStyle w:val="a7"/>
        <w:spacing w:after="0" w:line="240" w:lineRule="atLeast"/>
        <w:ind w:left="0"/>
        <w:rPr>
          <w:b/>
          <w:bCs/>
          <w:sz w:val="28"/>
          <w:szCs w:val="28"/>
        </w:rPr>
      </w:pPr>
      <w:r w:rsidRPr="00664F4D">
        <w:rPr>
          <w:b/>
          <w:bCs/>
          <w:sz w:val="28"/>
          <w:szCs w:val="28"/>
        </w:rPr>
        <w:t>1. Раздел философии, в котором разрабатываются проблемы познания, называется:</w:t>
      </w:r>
    </w:p>
    <w:p w:rsidR="006300B1" w:rsidRPr="00664F4D" w:rsidRDefault="006300B1" w:rsidP="006300B1">
      <w:pPr>
        <w:pStyle w:val="a7"/>
        <w:spacing w:after="0" w:line="240" w:lineRule="atLeast"/>
        <w:ind w:left="0"/>
        <w:rPr>
          <w:sz w:val="28"/>
          <w:szCs w:val="28"/>
        </w:rPr>
      </w:pPr>
      <w:r w:rsidRPr="00664F4D">
        <w:rPr>
          <w:sz w:val="28"/>
          <w:szCs w:val="28"/>
        </w:rPr>
        <w:t>а) эстетика               б) этика             в) онтология            г) гносеология</w:t>
      </w:r>
    </w:p>
    <w:p w:rsidR="006300B1" w:rsidRPr="00664F4D" w:rsidRDefault="006300B1" w:rsidP="006300B1">
      <w:pPr>
        <w:pStyle w:val="a7"/>
        <w:spacing w:after="0" w:line="240" w:lineRule="atLeast"/>
        <w:ind w:left="0"/>
        <w:rPr>
          <w:sz w:val="28"/>
          <w:szCs w:val="28"/>
        </w:rPr>
      </w:pPr>
    </w:p>
    <w:p w:rsidR="006300B1" w:rsidRPr="00664F4D" w:rsidRDefault="006300B1" w:rsidP="006300B1">
      <w:pPr>
        <w:pStyle w:val="31"/>
        <w:spacing w:after="0" w:line="240" w:lineRule="atLeast"/>
        <w:jc w:val="both"/>
        <w:rPr>
          <w:sz w:val="28"/>
          <w:szCs w:val="28"/>
        </w:rPr>
      </w:pPr>
      <w:r w:rsidRPr="00664F4D">
        <w:rPr>
          <w:b/>
          <w:sz w:val="28"/>
          <w:szCs w:val="28"/>
        </w:rPr>
        <w:t>2. Какое утверждение характерно для идеализма</w:t>
      </w:r>
      <w:r w:rsidRPr="00664F4D">
        <w:rPr>
          <w:sz w:val="28"/>
          <w:szCs w:val="28"/>
        </w:rPr>
        <w:t>:</w:t>
      </w:r>
    </w:p>
    <w:p w:rsidR="006300B1" w:rsidRPr="00664F4D" w:rsidRDefault="006300B1" w:rsidP="006300B1">
      <w:pPr>
        <w:pStyle w:val="31"/>
        <w:spacing w:after="0" w:line="240" w:lineRule="atLeast"/>
        <w:jc w:val="both"/>
        <w:rPr>
          <w:bCs/>
          <w:sz w:val="28"/>
          <w:szCs w:val="28"/>
        </w:rPr>
      </w:pPr>
      <w:r w:rsidRPr="00664F4D">
        <w:rPr>
          <w:bCs/>
          <w:sz w:val="28"/>
          <w:szCs w:val="28"/>
        </w:rPr>
        <w:t>а) первично сознание, материя независимо от сознания не существует;</w:t>
      </w:r>
    </w:p>
    <w:p w:rsidR="006300B1" w:rsidRPr="00664F4D" w:rsidRDefault="006300B1" w:rsidP="006300B1">
      <w:pPr>
        <w:pStyle w:val="31"/>
        <w:spacing w:after="0" w:line="240" w:lineRule="atLeast"/>
        <w:jc w:val="both"/>
        <w:rPr>
          <w:bCs/>
          <w:sz w:val="28"/>
          <w:szCs w:val="28"/>
        </w:rPr>
      </w:pPr>
      <w:r w:rsidRPr="00664F4D">
        <w:rPr>
          <w:bCs/>
          <w:sz w:val="28"/>
          <w:szCs w:val="28"/>
        </w:rPr>
        <w:t>б) материя и сознание – два первоначала, существующие независимо друг от друга;</w:t>
      </w:r>
    </w:p>
    <w:p w:rsidR="006300B1" w:rsidRPr="00664F4D" w:rsidRDefault="006300B1" w:rsidP="006300B1">
      <w:pPr>
        <w:pStyle w:val="31"/>
        <w:spacing w:after="0" w:line="240" w:lineRule="atLeast"/>
        <w:jc w:val="both"/>
        <w:rPr>
          <w:bCs/>
          <w:sz w:val="28"/>
          <w:szCs w:val="28"/>
        </w:rPr>
      </w:pPr>
      <w:r w:rsidRPr="00664F4D">
        <w:rPr>
          <w:bCs/>
          <w:sz w:val="28"/>
          <w:szCs w:val="28"/>
        </w:rPr>
        <w:t>в) это строгая непротиворечивая система суждений о природе;</w:t>
      </w:r>
    </w:p>
    <w:p w:rsidR="006300B1" w:rsidRPr="00664F4D" w:rsidRDefault="006300B1" w:rsidP="006300B1">
      <w:pPr>
        <w:pStyle w:val="31"/>
        <w:spacing w:after="0" w:line="240" w:lineRule="atLeast"/>
        <w:jc w:val="both"/>
        <w:rPr>
          <w:bCs/>
          <w:sz w:val="28"/>
          <w:szCs w:val="28"/>
        </w:rPr>
      </w:pPr>
      <w:r w:rsidRPr="00664F4D">
        <w:rPr>
          <w:bCs/>
          <w:sz w:val="28"/>
          <w:szCs w:val="28"/>
        </w:rPr>
        <w:t>г) первично сознание, материя не существует.</w:t>
      </w:r>
    </w:p>
    <w:p w:rsidR="006300B1" w:rsidRPr="00664F4D" w:rsidRDefault="006300B1" w:rsidP="006300B1">
      <w:pPr>
        <w:pStyle w:val="31"/>
        <w:spacing w:after="0" w:line="240" w:lineRule="atLeast"/>
        <w:jc w:val="both"/>
        <w:rPr>
          <w:bCs/>
          <w:sz w:val="28"/>
          <w:szCs w:val="28"/>
        </w:rPr>
      </w:pPr>
    </w:p>
    <w:p w:rsidR="006300B1" w:rsidRPr="00664F4D" w:rsidRDefault="006300B1" w:rsidP="006300B1">
      <w:pPr>
        <w:pStyle w:val="31"/>
        <w:spacing w:after="0" w:line="240" w:lineRule="atLeast"/>
        <w:jc w:val="both"/>
        <w:rPr>
          <w:b/>
          <w:sz w:val="28"/>
          <w:szCs w:val="28"/>
        </w:rPr>
      </w:pPr>
      <w:r w:rsidRPr="00664F4D">
        <w:rPr>
          <w:b/>
          <w:sz w:val="28"/>
          <w:szCs w:val="28"/>
        </w:rPr>
        <w:t>3. Какой тезис характерен для дуализма:</w:t>
      </w:r>
    </w:p>
    <w:p w:rsidR="006300B1" w:rsidRPr="00664F4D" w:rsidRDefault="006300B1" w:rsidP="006300B1">
      <w:pPr>
        <w:pStyle w:val="31"/>
        <w:spacing w:after="0" w:line="240" w:lineRule="atLeast"/>
        <w:jc w:val="both"/>
        <w:rPr>
          <w:bCs/>
          <w:sz w:val="28"/>
          <w:szCs w:val="28"/>
        </w:rPr>
      </w:pPr>
      <w:r w:rsidRPr="00664F4D">
        <w:rPr>
          <w:bCs/>
          <w:sz w:val="28"/>
          <w:szCs w:val="28"/>
        </w:rPr>
        <w:t>а) первично сознание, материя независимо от сознания не существует;</w:t>
      </w:r>
    </w:p>
    <w:p w:rsidR="006300B1" w:rsidRPr="00664F4D" w:rsidRDefault="006300B1" w:rsidP="006300B1">
      <w:pPr>
        <w:pStyle w:val="31"/>
        <w:spacing w:after="0" w:line="240" w:lineRule="atLeast"/>
        <w:jc w:val="both"/>
        <w:rPr>
          <w:bCs/>
          <w:sz w:val="28"/>
          <w:szCs w:val="28"/>
        </w:rPr>
      </w:pPr>
      <w:r w:rsidRPr="00664F4D">
        <w:rPr>
          <w:bCs/>
          <w:sz w:val="28"/>
          <w:szCs w:val="28"/>
        </w:rPr>
        <w:t>б) материя и сознание – два первоначала, существующие независимо друг от друга;</w:t>
      </w:r>
    </w:p>
    <w:p w:rsidR="006300B1" w:rsidRPr="00664F4D" w:rsidRDefault="006300B1" w:rsidP="006300B1">
      <w:pPr>
        <w:pStyle w:val="31"/>
        <w:spacing w:after="0" w:line="240" w:lineRule="atLeast"/>
        <w:jc w:val="both"/>
        <w:rPr>
          <w:bCs/>
          <w:sz w:val="28"/>
          <w:szCs w:val="28"/>
        </w:rPr>
      </w:pPr>
      <w:r w:rsidRPr="00664F4D">
        <w:rPr>
          <w:bCs/>
          <w:sz w:val="28"/>
          <w:szCs w:val="28"/>
        </w:rPr>
        <w:t>в) это строгая непротиворечивая система суждений о природе;</w:t>
      </w:r>
    </w:p>
    <w:p w:rsidR="006300B1" w:rsidRPr="00664F4D" w:rsidRDefault="006300B1" w:rsidP="006300B1">
      <w:pPr>
        <w:pStyle w:val="31"/>
        <w:spacing w:after="0" w:line="240" w:lineRule="atLeast"/>
        <w:jc w:val="both"/>
        <w:rPr>
          <w:bCs/>
          <w:sz w:val="28"/>
          <w:szCs w:val="28"/>
        </w:rPr>
      </w:pPr>
      <w:r w:rsidRPr="00664F4D">
        <w:rPr>
          <w:bCs/>
          <w:sz w:val="28"/>
          <w:szCs w:val="28"/>
        </w:rPr>
        <w:t>г) первично сознание, материя не существует.</w:t>
      </w:r>
    </w:p>
    <w:p w:rsidR="006300B1" w:rsidRPr="00664F4D" w:rsidRDefault="006300B1" w:rsidP="006300B1">
      <w:pPr>
        <w:pStyle w:val="31"/>
        <w:spacing w:after="0" w:line="240" w:lineRule="atLeast"/>
        <w:jc w:val="both"/>
        <w:rPr>
          <w:bCs/>
          <w:sz w:val="28"/>
          <w:szCs w:val="28"/>
        </w:rPr>
      </w:pP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/>
          <w:bCs/>
          <w:sz w:val="28"/>
          <w:szCs w:val="28"/>
        </w:rPr>
      </w:pPr>
      <w:r w:rsidRPr="00664F4D">
        <w:rPr>
          <w:rFonts w:ascii="Times New Roman" w:hAnsi="Times New Roman"/>
          <w:b/>
          <w:bCs/>
          <w:sz w:val="28"/>
          <w:szCs w:val="28"/>
        </w:rPr>
        <w:t>4. О каком историческом типе мировоззрения идет речь: «Целостное миропонимание, в котором различные представления увязаны в единую образную картину мира, сочетающую в себе реальность и фантазию, естественное и сверхъестественное, знание и веру, мысль и эмоции»?</w:t>
      </w:r>
    </w:p>
    <w:p w:rsidR="006300B1" w:rsidRPr="00664F4D" w:rsidRDefault="006300B1" w:rsidP="006300B1">
      <w:pPr>
        <w:spacing w:after="0" w:line="240" w:lineRule="atLeast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а) мифология           б) религия              в) философия            г) наука</w:t>
      </w:r>
    </w:p>
    <w:p w:rsidR="006300B1" w:rsidRPr="00664F4D" w:rsidRDefault="006300B1" w:rsidP="006300B1">
      <w:pPr>
        <w:spacing w:after="0" w:line="240" w:lineRule="atLeast"/>
        <w:rPr>
          <w:rFonts w:ascii="Times New Roman" w:hAnsi="Times New Roman"/>
          <w:sz w:val="28"/>
          <w:szCs w:val="28"/>
        </w:rPr>
      </w:pPr>
    </w:p>
    <w:p w:rsidR="006300B1" w:rsidRPr="00664F4D" w:rsidRDefault="006300B1" w:rsidP="006300B1">
      <w:pPr>
        <w:pStyle w:val="31"/>
        <w:spacing w:after="0" w:line="240" w:lineRule="atLeast"/>
        <w:jc w:val="both"/>
        <w:rPr>
          <w:b/>
          <w:sz w:val="28"/>
          <w:szCs w:val="28"/>
        </w:rPr>
      </w:pPr>
      <w:r w:rsidRPr="00664F4D">
        <w:rPr>
          <w:b/>
          <w:sz w:val="28"/>
          <w:szCs w:val="28"/>
        </w:rPr>
        <w:t>5. Что такое агностицизм?</w:t>
      </w:r>
    </w:p>
    <w:p w:rsidR="006300B1" w:rsidRPr="00664F4D" w:rsidRDefault="006300B1" w:rsidP="006300B1">
      <w:pPr>
        <w:pStyle w:val="a7"/>
        <w:spacing w:after="0" w:line="240" w:lineRule="atLeast"/>
        <w:ind w:left="0"/>
        <w:rPr>
          <w:sz w:val="28"/>
          <w:szCs w:val="28"/>
        </w:rPr>
      </w:pPr>
      <w:r w:rsidRPr="00664F4D">
        <w:rPr>
          <w:sz w:val="28"/>
          <w:szCs w:val="28"/>
        </w:rPr>
        <w:t>а) учение, отрицающее познаваемость сущности объективного мира;</w:t>
      </w:r>
    </w:p>
    <w:p w:rsidR="006300B1" w:rsidRPr="00664F4D" w:rsidRDefault="006300B1" w:rsidP="006300B1">
      <w:pPr>
        <w:pStyle w:val="a7"/>
        <w:spacing w:after="0" w:line="240" w:lineRule="atLeast"/>
        <w:ind w:left="0"/>
        <w:rPr>
          <w:sz w:val="28"/>
          <w:szCs w:val="28"/>
        </w:rPr>
      </w:pPr>
      <w:r w:rsidRPr="00664F4D">
        <w:rPr>
          <w:sz w:val="28"/>
          <w:szCs w:val="28"/>
        </w:rPr>
        <w:t>б) учение, постулирующее наличие потусторонних сил;</w:t>
      </w:r>
    </w:p>
    <w:p w:rsidR="006300B1" w:rsidRPr="00664F4D" w:rsidRDefault="006300B1" w:rsidP="006300B1">
      <w:pPr>
        <w:pStyle w:val="a7"/>
        <w:spacing w:after="0" w:line="240" w:lineRule="atLeast"/>
        <w:ind w:left="0"/>
        <w:rPr>
          <w:sz w:val="28"/>
          <w:szCs w:val="28"/>
        </w:rPr>
      </w:pPr>
      <w:r w:rsidRPr="00664F4D">
        <w:rPr>
          <w:sz w:val="28"/>
          <w:szCs w:val="28"/>
        </w:rPr>
        <w:t>в) учение о развитии философских знаний;</w:t>
      </w:r>
    </w:p>
    <w:p w:rsidR="006300B1" w:rsidRPr="00664F4D" w:rsidRDefault="006300B1" w:rsidP="006300B1">
      <w:pPr>
        <w:pStyle w:val="31"/>
        <w:spacing w:after="0" w:line="240" w:lineRule="atLeast"/>
        <w:jc w:val="both"/>
        <w:rPr>
          <w:bCs/>
          <w:sz w:val="28"/>
          <w:szCs w:val="28"/>
        </w:rPr>
      </w:pPr>
      <w:r w:rsidRPr="00664F4D">
        <w:rPr>
          <w:bCs/>
          <w:sz w:val="28"/>
          <w:szCs w:val="28"/>
        </w:rPr>
        <w:t>г) учение о ценностях.</w:t>
      </w:r>
    </w:p>
    <w:p w:rsidR="006300B1" w:rsidRPr="00664F4D" w:rsidRDefault="006300B1" w:rsidP="006300B1">
      <w:pPr>
        <w:pStyle w:val="31"/>
        <w:spacing w:after="0" w:line="240" w:lineRule="atLeast"/>
        <w:jc w:val="both"/>
        <w:rPr>
          <w:b/>
          <w:bCs/>
          <w:sz w:val="28"/>
          <w:szCs w:val="28"/>
        </w:rPr>
      </w:pPr>
    </w:p>
    <w:p w:rsidR="006300B1" w:rsidRPr="00664F4D" w:rsidRDefault="006300B1" w:rsidP="006300B1">
      <w:pPr>
        <w:pStyle w:val="ab"/>
        <w:spacing w:after="0" w:line="240" w:lineRule="atLeast"/>
        <w:rPr>
          <w:rFonts w:ascii="Times New Roman" w:hAnsi="Times New Roman"/>
          <w:b/>
          <w:sz w:val="28"/>
          <w:szCs w:val="28"/>
        </w:rPr>
      </w:pPr>
      <w:r w:rsidRPr="00664F4D">
        <w:rPr>
          <w:rFonts w:ascii="Times New Roman" w:hAnsi="Times New Roman"/>
          <w:b/>
          <w:sz w:val="28"/>
          <w:szCs w:val="28"/>
        </w:rPr>
        <w:t>6. Назовите китайского философа, основателя даосизма:</w:t>
      </w:r>
    </w:p>
    <w:p w:rsidR="006300B1" w:rsidRPr="00664F4D" w:rsidRDefault="006300B1" w:rsidP="006300B1">
      <w:pPr>
        <w:pStyle w:val="ab"/>
        <w:spacing w:after="0" w:line="240" w:lineRule="atLeast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 xml:space="preserve">а) </w:t>
      </w:r>
      <w:proofErr w:type="spellStart"/>
      <w:r w:rsidRPr="00664F4D">
        <w:rPr>
          <w:rFonts w:ascii="Times New Roman" w:hAnsi="Times New Roman"/>
          <w:sz w:val="28"/>
          <w:szCs w:val="28"/>
        </w:rPr>
        <w:t>Лао-цзы</w:t>
      </w:r>
      <w:proofErr w:type="spellEnd"/>
      <w:r w:rsidRPr="00664F4D">
        <w:rPr>
          <w:rFonts w:ascii="Times New Roman" w:hAnsi="Times New Roman"/>
          <w:sz w:val="28"/>
          <w:szCs w:val="28"/>
        </w:rPr>
        <w:t xml:space="preserve">           б) Конфуций                 в) </w:t>
      </w:r>
      <w:proofErr w:type="spellStart"/>
      <w:r w:rsidRPr="00664F4D">
        <w:rPr>
          <w:rFonts w:ascii="Times New Roman" w:hAnsi="Times New Roman"/>
          <w:sz w:val="28"/>
          <w:szCs w:val="28"/>
        </w:rPr>
        <w:t>Сюнь-цзы</w:t>
      </w:r>
      <w:proofErr w:type="spellEnd"/>
      <w:r w:rsidRPr="00664F4D">
        <w:rPr>
          <w:rFonts w:ascii="Times New Roman" w:hAnsi="Times New Roman"/>
          <w:sz w:val="28"/>
          <w:szCs w:val="28"/>
        </w:rPr>
        <w:t xml:space="preserve">           г) </w:t>
      </w:r>
      <w:proofErr w:type="spellStart"/>
      <w:r w:rsidRPr="00664F4D">
        <w:rPr>
          <w:rFonts w:ascii="Times New Roman" w:hAnsi="Times New Roman"/>
          <w:sz w:val="28"/>
          <w:szCs w:val="28"/>
        </w:rPr>
        <w:t>Мэн-цзы</w:t>
      </w:r>
      <w:proofErr w:type="spellEnd"/>
    </w:p>
    <w:p w:rsidR="006300B1" w:rsidRPr="00664F4D" w:rsidRDefault="006300B1" w:rsidP="006300B1">
      <w:pPr>
        <w:pStyle w:val="ab"/>
        <w:spacing w:after="0" w:line="240" w:lineRule="atLeast"/>
        <w:rPr>
          <w:rFonts w:ascii="Times New Roman" w:hAnsi="Times New Roman"/>
          <w:sz w:val="28"/>
          <w:szCs w:val="28"/>
        </w:rPr>
      </w:pPr>
    </w:p>
    <w:p w:rsidR="006300B1" w:rsidRPr="00664F4D" w:rsidRDefault="006300B1" w:rsidP="006300B1">
      <w:pPr>
        <w:pStyle w:val="ab"/>
        <w:spacing w:after="0" w:line="240" w:lineRule="atLeast"/>
        <w:rPr>
          <w:rFonts w:ascii="Times New Roman" w:hAnsi="Times New Roman"/>
          <w:b/>
          <w:sz w:val="28"/>
          <w:szCs w:val="28"/>
        </w:rPr>
      </w:pPr>
      <w:r w:rsidRPr="00664F4D">
        <w:rPr>
          <w:rFonts w:ascii="Times New Roman" w:hAnsi="Times New Roman"/>
          <w:b/>
          <w:sz w:val="28"/>
          <w:szCs w:val="28"/>
        </w:rPr>
        <w:t>7. Кем было впервые сформулировано Золотое правило нравственности: «Чего себе не пожелаешь, того не делай и другим»?</w:t>
      </w:r>
    </w:p>
    <w:p w:rsidR="006300B1" w:rsidRPr="00664F4D" w:rsidRDefault="006300B1" w:rsidP="006300B1">
      <w:pPr>
        <w:pStyle w:val="ab"/>
        <w:spacing w:after="0" w:line="240" w:lineRule="atLeast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а)  Сократом          б) Конфуцием               в) Протагором          г) Буддой</w:t>
      </w:r>
    </w:p>
    <w:p w:rsidR="006300B1" w:rsidRPr="00664F4D" w:rsidRDefault="006300B1" w:rsidP="006300B1">
      <w:pPr>
        <w:pStyle w:val="ab"/>
        <w:spacing w:after="0" w:line="240" w:lineRule="atLeast"/>
        <w:rPr>
          <w:rFonts w:ascii="Times New Roman" w:hAnsi="Times New Roman"/>
          <w:sz w:val="28"/>
          <w:szCs w:val="28"/>
        </w:rPr>
      </w:pP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/>
          <w:bCs/>
          <w:sz w:val="28"/>
          <w:szCs w:val="28"/>
        </w:rPr>
      </w:pPr>
      <w:r w:rsidRPr="00664F4D">
        <w:rPr>
          <w:rFonts w:ascii="Times New Roman" w:hAnsi="Times New Roman"/>
          <w:b/>
          <w:bCs/>
          <w:sz w:val="28"/>
          <w:szCs w:val="28"/>
        </w:rPr>
        <w:t>8. Кому принадлежит Высказывание: «Человек – мера всех вещей»?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 xml:space="preserve">а) </w:t>
      </w:r>
      <w:proofErr w:type="spellStart"/>
      <w:r w:rsidRPr="00664F4D">
        <w:rPr>
          <w:rFonts w:ascii="Times New Roman" w:hAnsi="Times New Roman"/>
          <w:sz w:val="28"/>
          <w:szCs w:val="28"/>
        </w:rPr>
        <w:t>Иммануилу</w:t>
      </w:r>
      <w:proofErr w:type="spellEnd"/>
      <w:r w:rsidRPr="00664F4D">
        <w:rPr>
          <w:rFonts w:ascii="Times New Roman" w:hAnsi="Times New Roman"/>
          <w:sz w:val="28"/>
          <w:szCs w:val="28"/>
        </w:rPr>
        <w:t xml:space="preserve"> Канту          б) Карлу Марксу              в) Аристотелю      г) Протагору</w:t>
      </w:r>
    </w:p>
    <w:p w:rsidR="006300B1" w:rsidRPr="00664F4D" w:rsidRDefault="006300B1" w:rsidP="006300B1">
      <w:pPr>
        <w:pStyle w:val="3"/>
        <w:spacing w:before="0" w:beforeAutospacing="0" w:after="0" w:afterAutospacing="0" w:line="240" w:lineRule="atLeast"/>
        <w:ind w:left="0"/>
        <w:jc w:val="both"/>
        <w:rPr>
          <w:rFonts w:cs="Times New Roman"/>
          <w:color w:val="auto"/>
          <w:sz w:val="28"/>
          <w:szCs w:val="28"/>
        </w:rPr>
      </w:pPr>
    </w:p>
    <w:p w:rsidR="006300B1" w:rsidRPr="00664F4D" w:rsidRDefault="006300B1" w:rsidP="006300B1">
      <w:pPr>
        <w:pStyle w:val="3"/>
        <w:spacing w:before="0" w:beforeAutospacing="0" w:after="0" w:afterAutospacing="0" w:line="240" w:lineRule="atLeast"/>
        <w:ind w:left="0"/>
        <w:jc w:val="both"/>
        <w:rPr>
          <w:rFonts w:cs="Times New Roman"/>
          <w:color w:val="auto"/>
          <w:sz w:val="28"/>
          <w:szCs w:val="28"/>
        </w:rPr>
      </w:pPr>
      <w:r w:rsidRPr="00664F4D">
        <w:rPr>
          <w:rFonts w:cs="Times New Roman"/>
          <w:color w:val="auto"/>
          <w:sz w:val="28"/>
          <w:szCs w:val="28"/>
        </w:rPr>
        <w:t>9. Кто является автором афоризма «Я знаю, что ничего не знаю...»?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а) Фалес            б) Платон               в) Сократ             г) Эпикур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/>
          <w:bCs/>
          <w:sz w:val="28"/>
          <w:szCs w:val="28"/>
        </w:rPr>
      </w:pPr>
      <w:r w:rsidRPr="00664F4D">
        <w:rPr>
          <w:rFonts w:ascii="Times New Roman" w:hAnsi="Times New Roman"/>
          <w:b/>
          <w:bCs/>
          <w:sz w:val="28"/>
          <w:szCs w:val="28"/>
        </w:rPr>
        <w:lastRenderedPageBreak/>
        <w:t>10. Кому из философов античности принадлежит заслуга открытия сверхчувственного мира идей?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а) Пифагору                   б) Сократу            в) Платону                г) Аристотелю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</w:p>
    <w:p w:rsidR="006300B1" w:rsidRPr="00664F4D" w:rsidRDefault="006300B1" w:rsidP="006300B1">
      <w:pPr>
        <w:pStyle w:val="31"/>
        <w:spacing w:after="0" w:line="240" w:lineRule="atLeast"/>
        <w:jc w:val="both"/>
        <w:rPr>
          <w:b/>
          <w:sz w:val="28"/>
          <w:szCs w:val="28"/>
        </w:rPr>
      </w:pPr>
      <w:r w:rsidRPr="00664F4D">
        <w:rPr>
          <w:b/>
          <w:sz w:val="28"/>
          <w:szCs w:val="28"/>
        </w:rPr>
        <w:t>11. Назовите философа, который считал логику главным орудием познания: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 xml:space="preserve">а) Платон                   б) Аристотель                   в) </w:t>
      </w:r>
      <w:proofErr w:type="spellStart"/>
      <w:r w:rsidRPr="00664F4D">
        <w:rPr>
          <w:rFonts w:ascii="Times New Roman" w:hAnsi="Times New Roman"/>
          <w:sz w:val="28"/>
          <w:szCs w:val="28"/>
        </w:rPr>
        <w:t>Демокрит</w:t>
      </w:r>
      <w:proofErr w:type="spellEnd"/>
      <w:r w:rsidRPr="00664F4D">
        <w:rPr>
          <w:rFonts w:ascii="Times New Roman" w:hAnsi="Times New Roman"/>
          <w:sz w:val="28"/>
          <w:szCs w:val="28"/>
        </w:rPr>
        <w:t xml:space="preserve">           г) Пифагор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/>
          <w:bCs/>
          <w:sz w:val="28"/>
          <w:szCs w:val="28"/>
        </w:rPr>
      </w:pPr>
      <w:r w:rsidRPr="00664F4D">
        <w:rPr>
          <w:rFonts w:ascii="Times New Roman" w:hAnsi="Times New Roman"/>
          <w:b/>
          <w:bCs/>
          <w:sz w:val="28"/>
          <w:szCs w:val="28"/>
        </w:rPr>
        <w:t>12. Сущность этического учения Эпикура состоит в том, что: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а) надо во всём себе отказывать;             б) надо жить для блага других;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в) надо наслаждаться жизнью;                 г) надо служить богам и делать добро.</w:t>
      </w:r>
    </w:p>
    <w:p w:rsidR="006300B1" w:rsidRPr="00664F4D" w:rsidRDefault="006300B1" w:rsidP="006300B1">
      <w:pPr>
        <w:tabs>
          <w:tab w:val="left" w:pos="6120"/>
        </w:tabs>
        <w:spacing w:after="0" w:line="240" w:lineRule="atLeast"/>
        <w:jc w:val="both"/>
        <w:rPr>
          <w:rFonts w:ascii="Times New Roman" w:hAnsi="Times New Roman"/>
          <w:b/>
          <w:sz w:val="28"/>
          <w:szCs w:val="28"/>
        </w:rPr>
      </w:pPr>
      <w:r w:rsidRPr="00664F4D">
        <w:rPr>
          <w:rFonts w:ascii="Times New Roman" w:hAnsi="Times New Roman"/>
          <w:b/>
          <w:sz w:val="28"/>
          <w:szCs w:val="28"/>
        </w:rPr>
        <w:t>13. Назовите философа, который жил в бочке, считал себя «гражданином мира» и призывал к бедности, невежеству:</w:t>
      </w:r>
    </w:p>
    <w:p w:rsidR="006300B1" w:rsidRPr="00664F4D" w:rsidRDefault="006300B1" w:rsidP="006300B1">
      <w:pPr>
        <w:tabs>
          <w:tab w:val="left" w:pos="6120"/>
        </w:tabs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 xml:space="preserve">а) Эпикур               б) Диоген </w:t>
      </w:r>
      <w:proofErr w:type="spellStart"/>
      <w:r w:rsidRPr="00664F4D">
        <w:rPr>
          <w:rFonts w:ascii="Times New Roman" w:hAnsi="Times New Roman"/>
          <w:sz w:val="28"/>
          <w:szCs w:val="28"/>
        </w:rPr>
        <w:t>Синопский</w:t>
      </w:r>
      <w:proofErr w:type="spellEnd"/>
      <w:r w:rsidRPr="00664F4D">
        <w:rPr>
          <w:rFonts w:ascii="Times New Roman" w:hAnsi="Times New Roman"/>
          <w:sz w:val="28"/>
          <w:szCs w:val="28"/>
        </w:rPr>
        <w:t xml:space="preserve">        в) Аристарх Самосский     г) </w:t>
      </w:r>
      <w:proofErr w:type="spellStart"/>
      <w:r w:rsidRPr="00664F4D">
        <w:rPr>
          <w:rFonts w:ascii="Times New Roman" w:hAnsi="Times New Roman"/>
          <w:sz w:val="28"/>
          <w:szCs w:val="28"/>
        </w:rPr>
        <w:t>Ксенофан</w:t>
      </w:r>
      <w:proofErr w:type="spellEnd"/>
    </w:p>
    <w:p w:rsidR="006300B1" w:rsidRPr="00664F4D" w:rsidRDefault="006300B1" w:rsidP="006300B1">
      <w:pPr>
        <w:tabs>
          <w:tab w:val="left" w:pos="6120"/>
        </w:tabs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/>
          <w:bCs/>
          <w:sz w:val="28"/>
          <w:szCs w:val="28"/>
        </w:rPr>
      </w:pPr>
      <w:r w:rsidRPr="00664F4D">
        <w:rPr>
          <w:rFonts w:ascii="Times New Roman" w:hAnsi="Times New Roman"/>
          <w:b/>
          <w:bCs/>
          <w:sz w:val="28"/>
          <w:szCs w:val="28"/>
        </w:rPr>
        <w:t>14. Назовите выдающегося представителя патристики, автора книг «Исповедь», «О Граде Божьем»: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 xml:space="preserve">а) </w:t>
      </w:r>
      <w:proofErr w:type="spellStart"/>
      <w:r w:rsidRPr="00664F4D">
        <w:rPr>
          <w:rFonts w:ascii="Times New Roman" w:hAnsi="Times New Roman"/>
          <w:sz w:val="28"/>
          <w:szCs w:val="28"/>
        </w:rPr>
        <w:t>Климент</w:t>
      </w:r>
      <w:proofErr w:type="spellEnd"/>
      <w:r w:rsidRPr="00664F4D">
        <w:rPr>
          <w:rFonts w:ascii="Times New Roman" w:hAnsi="Times New Roman"/>
          <w:sz w:val="28"/>
          <w:szCs w:val="28"/>
        </w:rPr>
        <w:t xml:space="preserve"> Александрийский                   б) </w:t>
      </w:r>
      <w:proofErr w:type="spellStart"/>
      <w:r w:rsidRPr="00664F4D">
        <w:rPr>
          <w:rFonts w:ascii="Times New Roman" w:hAnsi="Times New Roman"/>
          <w:sz w:val="28"/>
          <w:szCs w:val="28"/>
        </w:rPr>
        <w:t>МейстерЭкхарт</w:t>
      </w:r>
      <w:proofErr w:type="spellEnd"/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в) Августин                                                  г) Цицерон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</w:p>
    <w:p w:rsidR="006300B1" w:rsidRPr="00664F4D" w:rsidRDefault="006300B1" w:rsidP="006300B1">
      <w:pPr>
        <w:tabs>
          <w:tab w:val="left" w:pos="6120"/>
        </w:tabs>
        <w:spacing w:after="0" w:line="240" w:lineRule="atLeast"/>
        <w:jc w:val="both"/>
        <w:rPr>
          <w:rFonts w:ascii="Times New Roman" w:hAnsi="Times New Roman"/>
          <w:b/>
          <w:sz w:val="28"/>
          <w:szCs w:val="28"/>
        </w:rPr>
      </w:pPr>
      <w:r w:rsidRPr="00664F4D">
        <w:rPr>
          <w:rFonts w:ascii="Times New Roman" w:hAnsi="Times New Roman"/>
          <w:b/>
          <w:sz w:val="28"/>
          <w:szCs w:val="28"/>
        </w:rPr>
        <w:t>15. Кто из перечисленных философов является представителем средневековой философии?</w:t>
      </w:r>
    </w:p>
    <w:p w:rsidR="006300B1" w:rsidRPr="00664F4D" w:rsidRDefault="006300B1" w:rsidP="006300B1">
      <w:pPr>
        <w:tabs>
          <w:tab w:val="left" w:pos="6120"/>
        </w:tabs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 xml:space="preserve">а) Фома Аквинский                                     б) Диоген </w:t>
      </w:r>
      <w:proofErr w:type="spellStart"/>
      <w:r w:rsidRPr="00664F4D">
        <w:rPr>
          <w:rFonts w:ascii="Times New Roman" w:hAnsi="Times New Roman"/>
          <w:sz w:val="28"/>
          <w:szCs w:val="28"/>
        </w:rPr>
        <w:t>Лаэртский</w:t>
      </w:r>
      <w:proofErr w:type="spellEnd"/>
    </w:p>
    <w:p w:rsidR="006300B1" w:rsidRPr="00664F4D" w:rsidRDefault="006300B1" w:rsidP="006300B1">
      <w:pPr>
        <w:tabs>
          <w:tab w:val="left" w:pos="6120"/>
        </w:tabs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 xml:space="preserve">в) Гераклит </w:t>
      </w:r>
      <w:proofErr w:type="spellStart"/>
      <w:r w:rsidRPr="00664F4D">
        <w:rPr>
          <w:rFonts w:ascii="Times New Roman" w:hAnsi="Times New Roman"/>
          <w:sz w:val="28"/>
          <w:szCs w:val="28"/>
        </w:rPr>
        <w:t>Эфесский</w:t>
      </w:r>
      <w:proofErr w:type="spellEnd"/>
      <w:r w:rsidRPr="00664F4D">
        <w:rPr>
          <w:rFonts w:ascii="Times New Roman" w:hAnsi="Times New Roman"/>
          <w:sz w:val="28"/>
          <w:szCs w:val="28"/>
        </w:rPr>
        <w:t xml:space="preserve">                                  г) </w:t>
      </w:r>
      <w:proofErr w:type="spellStart"/>
      <w:r w:rsidRPr="00664F4D">
        <w:rPr>
          <w:rFonts w:ascii="Times New Roman" w:hAnsi="Times New Roman"/>
          <w:sz w:val="28"/>
          <w:szCs w:val="28"/>
        </w:rPr>
        <w:t>Парменид</w:t>
      </w:r>
      <w:proofErr w:type="spellEnd"/>
      <w:r w:rsidRPr="00664F4D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664F4D">
        <w:rPr>
          <w:rFonts w:ascii="Times New Roman" w:hAnsi="Times New Roman"/>
          <w:sz w:val="28"/>
          <w:szCs w:val="28"/>
        </w:rPr>
        <w:t>Элейский</w:t>
      </w:r>
      <w:proofErr w:type="spellEnd"/>
    </w:p>
    <w:p w:rsidR="006300B1" w:rsidRPr="00664F4D" w:rsidRDefault="006300B1" w:rsidP="006300B1">
      <w:pPr>
        <w:tabs>
          <w:tab w:val="left" w:pos="6120"/>
        </w:tabs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</w:p>
    <w:p w:rsidR="006300B1" w:rsidRPr="00664F4D" w:rsidRDefault="006300B1" w:rsidP="006300B1">
      <w:pPr>
        <w:tabs>
          <w:tab w:val="left" w:pos="6120"/>
        </w:tabs>
        <w:spacing w:after="0" w:line="240" w:lineRule="atLeast"/>
        <w:jc w:val="both"/>
        <w:rPr>
          <w:rFonts w:ascii="Times New Roman" w:hAnsi="Times New Roman"/>
          <w:b/>
          <w:sz w:val="28"/>
          <w:szCs w:val="28"/>
        </w:rPr>
      </w:pPr>
      <w:r w:rsidRPr="00664F4D">
        <w:rPr>
          <w:rFonts w:ascii="Times New Roman" w:hAnsi="Times New Roman"/>
          <w:b/>
          <w:sz w:val="28"/>
          <w:szCs w:val="28"/>
        </w:rPr>
        <w:t>16. Для кого из философов проблема доказательства бытия Божия была одной из центральных?</w:t>
      </w:r>
    </w:p>
    <w:p w:rsidR="006300B1" w:rsidRPr="00664F4D" w:rsidRDefault="006300B1" w:rsidP="006300B1">
      <w:pPr>
        <w:tabs>
          <w:tab w:val="left" w:pos="6120"/>
        </w:tabs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 xml:space="preserve">а) Фома Аквинский                                    б) </w:t>
      </w:r>
      <w:proofErr w:type="spellStart"/>
      <w:r w:rsidRPr="00664F4D">
        <w:rPr>
          <w:rFonts w:ascii="Times New Roman" w:hAnsi="Times New Roman"/>
          <w:sz w:val="28"/>
          <w:szCs w:val="28"/>
        </w:rPr>
        <w:t>Демокрит</w:t>
      </w:r>
      <w:proofErr w:type="spellEnd"/>
    </w:p>
    <w:p w:rsidR="006300B1" w:rsidRPr="00664F4D" w:rsidRDefault="006300B1" w:rsidP="006300B1">
      <w:pPr>
        <w:tabs>
          <w:tab w:val="left" w:pos="6120"/>
        </w:tabs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 xml:space="preserve">в) </w:t>
      </w:r>
      <w:proofErr w:type="spellStart"/>
      <w:r w:rsidRPr="00664F4D">
        <w:rPr>
          <w:rFonts w:ascii="Times New Roman" w:hAnsi="Times New Roman"/>
          <w:sz w:val="28"/>
          <w:szCs w:val="28"/>
        </w:rPr>
        <w:t>Гуго</w:t>
      </w:r>
      <w:proofErr w:type="spellEnd"/>
      <w:r w:rsidRPr="00664F4D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664F4D">
        <w:rPr>
          <w:rFonts w:ascii="Times New Roman" w:hAnsi="Times New Roman"/>
          <w:sz w:val="28"/>
          <w:szCs w:val="28"/>
        </w:rPr>
        <w:t>Сен-Викторский</w:t>
      </w:r>
      <w:proofErr w:type="spellEnd"/>
      <w:r w:rsidRPr="00664F4D">
        <w:rPr>
          <w:rFonts w:ascii="Times New Roman" w:hAnsi="Times New Roman"/>
          <w:sz w:val="28"/>
          <w:szCs w:val="28"/>
        </w:rPr>
        <w:t xml:space="preserve">                            г) Тертуллиан</w:t>
      </w:r>
    </w:p>
    <w:p w:rsidR="006300B1" w:rsidRPr="00664F4D" w:rsidRDefault="006300B1" w:rsidP="006300B1">
      <w:pPr>
        <w:tabs>
          <w:tab w:val="left" w:pos="6120"/>
        </w:tabs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</w:p>
    <w:p w:rsidR="006300B1" w:rsidRPr="00664F4D" w:rsidRDefault="006300B1" w:rsidP="006300B1">
      <w:pPr>
        <w:tabs>
          <w:tab w:val="left" w:pos="6120"/>
        </w:tabs>
        <w:spacing w:after="0" w:line="240" w:lineRule="atLeast"/>
        <w:jc w:val="both"/>
        <w:rPr>
          <w:rFonts w:ascii="Times New Roman" w:hAnsi="Times New Roman"/>
          <w:b/>
          <w:sz w:val="28"/>
          <w:szCs w:val="28"/>
        </w:rPr>
      </w:pPr>
      <w:r w:rsidRPr="00664F4D">
        <w:rPr>
          <w:rFonts w:ascii="Times New Roman" w:hAnsi="Times New Roman"/>
          <w:b/>
          <w:sz w:val="28"/>
          <w:szCs w:val="28"/>
        </w:rPr>
        <w:t>17. Кто из философов считал, что «Война всех против всех» есть естественное состояние?</w:t>
      </w:r>
    </w:p>
    <w:p w:rsidR="006300B1" w:rsidRPr="00664F4D" w:rsidRDefault="006300B1" w:rsidP="006300B1">
      <w:pPr>
        <w:tabs>
          <w:tab w:val="left" w:pos="6120"/>
        </w:tabs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а) Томас Гоббс                  б) Джордано Бруно  в) Дени Дидро       г) Иоганн Фихте</w:t>
      </w:r>
    </w:p>
    <w:p w:rsidR="006300B1" w:rsidRPr="00664F4D" w:rsidRDefault="006300B1" w:rsidP="006300B1">
      <w:pPr>
        <w:pStyle w:val="3"/>
        <w:spacing w:before="0" w:beforeAutospacing="0" w:after="0" w:afterAutospacing="0" w:line="240" w:lineRule="atLeast"/>
        <w:ind w:left="0"/>
        <w:jc w:val="both"/>
        <w:rPr>
          <w:rFonts w:cs="Times New Roman"/>
          <w:color w:val="auto"/>
          <w:sz w:val="28"/>
          <w:szCs w:val="28"/>
        </w:rPr>
      </w:pPr>
    </w:p>
    <w:p w:rsidR="006300B1" w:rsidRPr="00664F4D" w:rsidRDefault="006300B1" w:rsidP="006300B1">
      <w:pPr>
        <w:pStyle w:val="3"/>
        <w:spacing w:before="0" w:beforeAutospacing="0" w:after="0" w:afterAutospacing="0" w:line="240" w:lineRule="atLeast"/>
        <w:ind w:left="0"/>
        <w:jc w:val="both"/>
        <w:rPr>
          <w:rFonts w:cs="Times New Roman"/>
          <w:color w:val="auto"/>
          <w:sz w:val="28"/>
          <w:szCs w:val="28"/>
        </w:rPr>
      </w:pPr>
      <w:r w:rsidRPr="00664F4D">
        <w:rPr>
          <w:rFonts w:cs="Times New Roman"/>
          <w:color w:val="auto"/>
          <w:sz w:val="28"/>
          <w:szCs w:val="28"/>
        </w:rPr>
        <w:t>18. В чем состоит сущность деизма?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а) сведение роли Бога к творению материи и первопричины всего сущего;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б) растворение Бога в природе;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 xml:space="preserve">в) </w:t>
      </w:r>
      <w:proofErr w:type="gramStart"/>
      <w:r w:rsidRPr="00664F4D">
        <w:rPr>
          <w:rFonts w:ascii="Times New Roman" w:hAnsi="Times New Roman"/>
          <w:sz w:val="28"/>
          <w:szCs w:val="28"/>
        </w:rPr>
        <w:t>признании</w:t>
      </w:r>
      <w:proofErr w:type="gramEnd"/>
      <w:r w:rsidRPr="00664F4D">
        <w:rPr>
          <w:rFonts w:ascii="Times New Roman" w:hAnsi="Times New Roman"/>
          <w:sz w:val="28"/>
          <w:szCs w:val="28"/>
        </w:rPr>
        <w:t xml:space="preserve"> постоянного вмешательства Бога в процессы, происходящие в человеческом обществе;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 xml:space="preserve">г) </w:t>
      </w:r>
      <w:proofErr w:type="gramStart"/>
      <w:r w:rsidRPr="00664F4D">
        <w:rPr>
          <w:rFonts w:ascii="Times New Roman" w:hAnsi="Times New Roman"/>
          <w:sz w:val="28"/>
          <w:szCs w:val="28"/>
        </w:rPr>
        <w:t>утверждении</w:t>
      </w:r>
      <w:proofErr w:type="gramEnd"/>
      <w:r w:rsidRPr="00664F4D">
        <w:rPr>
          <w:rFonts w:ascii="Times New Roman" w:hAnsi="Times New Roman"/>
          <w:sz w:val="28"/>
          <w:szCs w:val="28"/>
        </w:rPr>
        <w:t xml:space="preserve"> о наличии у Бога двух ипостасей.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</w:p>
    <w:p w:rsidR="006300B1" w:rsidRPr="00664F4D" w:rsidRDefault="006300B1" w:rsidP="006300B1">
      <w:pPr>
        <w:tabs>
          <w:tab w:val="left" w:pos="6120"/>
        </w:tabs>
        <w:spacing w:after="0" w:line="240" w:lineRule="atLeast"/>
        <w:jc w:val="both"/>
        <w:rPr>
          <w:rFonts w:ascii="Times New Roman" w:hAnsi="Times New Roman"/>
          <w:b/>
          <w:sz w:val="28"/>
          <w:szCs w:val="28"/>
        </w:rPr>
      </w:pPr>
      <w:r w:rsidRPr="00664F4D">
        <w:rPr>
          <w:rFonts w:ascii="Times New Roman" w:hAnsi="Times New Roman"/>
          <w:b/>
          <w:sz w:val="28"/>
          <w:szCs w:val="28"/>
        </w:rPr>
        <w:t>19. Кому из философов принадлежит данное высказывание: «Человек рожден быть свободным,  а между тем везде он в оковах»?</w:t>
      </w:r>
    </w:p>
    <w:p w:rsidR="006300B1" w:rsidRPr="00664F4D" w:rsidRDefault="006300B1" w:rsidP="006300B1">
      <w:pPr>
        <w:tabs>
          <w:tab w:val="left" w:pos="6120"/>
        </w:tabs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 xml:space="preserve">а) Ж.-Ж. Руссо              б) К. Гельвеций     в) Ж. </w:t>
      </w:r>
      <w:proofErr w:type="spellStart"/>
      <w:r w:rsidRPr="00664F4D">
        <w:rPr>
          <w:rFonts w:ascii="Times New Roman" w:hAnsi="Times New Roman"/>
          <w:sz w:val="28"/>
          <w:szCs w:val="28"/>
        </w:rPr>
        <w:t>Ламетри</w:t>
      </w:r>
      <w:proofErr w:type="spellEnd"/>
      <w:r w:rsidRPr="00664F4D">
        <w:rPr>
          <w:rFonts w:ascii="Times New Roman" w:hAnsi="Times New Roman"/>
          <w:sz w:val="28"/>
          <w:szCs w:val="28"/>
        </w:rPr>
        <w:t xml:space="preserve">          г) Вольтер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/>
          <w:bCs/>
          <w:sz w:val="28"/>
          <w:szCs w:val="28"/>
        </w:rPr>
      </w:pPr>
      <w:r w:rsidRPr="00664F4D">
        <w:rPr>
          <w:rFonts w:ascii="Times New Roman" w:hAnsi="Times New Roman"/>
          <w:b/>
          <w:bCs/>
          <w:sz w:val="28"/>
          <w:szCs w:val="28"/>
        </w:rPr>
        <w:t>20. Какая страна была центром европейского Просвещения в середине 18-го века?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Cs/>
          <w:sz w:val="28"/>
          <w:szCs w:val="28"/>
        </w:rPr>
      </w:pPr>
      <w:r w:rsidRPr="00664F4D">
        <w:rPr>
          <w:rFonts w:ascii="Times New Roman" w:hAnsi="Times New Roman"/>
          <w:bCs/>
          <w:sz w:val="28"/>
          <w:szCs w:val="28"/>
        </w:rPr>
        <w:t>а) Англия         б) Германия           в) Россия       г) Франция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Cs/>
          <w:sz w:val="28"/>
          <w:szCs w:val="28"/>
        </w:rPr>
      </w:pPr>
    </w:p>
    <w:p w:rsidR="006300B1" w:rsidRPr="00664F4D" w:rsidRDefault="006300B1" w:rsidP="006300B1">
      <w:pPr>
        <w:spacing w:after="0" w:line="240" w:lineRule="atLeast"/>
        <w:rPr>
          <w:rFonts w:ascii="Times New Roman" w:hAnsi="Times New Roman"/>
          <w:b/>
          <w:sz w:val="28"/>
          <w:szCs w:val="28"/>
        </w:rPr>
      </w:pPr>
      <w:r w:rsidRPr="00664F4D">
        <w:rPr>
          <w:rFonts w:ascii="Times New Roman" w:hAnsi="Times New Roman"/>
          <w:b/>
          <w:sz w:val="28"/>
          <w:szCs w:val="28"/>
        </w:rPr>
        <w:lastRenderedPageBreak/>
        <w:t>21. Что, согласно Гегелю является истинным двигателем мировой истории?</w:t>
      </w:r>
    </w:p>
    <w:p w:rsidR="006300B1" w:rsidRPr="00664F4D" w:rsidRDefault="006300B1" w:rsidP="006300B1">
      <w:pPr>
        <w:spacing w:after="0" w:line="240" w:lineRule="atLeast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а) Мировой Дух    б) Природа        в) Деятельность героев и вождей      г) Дух народов</w:t>
      </w:r>
    </w:p>
    <w:p w:rsidR="006300B1" w:rsidRPr="00664F4D" w:rsidRDefault="006300B1" w:rsidP="006300B1">
      <w:pPr>
        <w:spacing w:after="0" w:line="240" w:lineRule="atLeast"/>
        <w:rPr>
          <w:rFonts w:ascii="Times New Roman" w:hAnsi="Times New Roman"/>
          <w:b/>
          <w:bCs/>
          <w:sz w:val="28"/>
          <w:szCs w:val="28"/>
        </w:rPr>
      </w:pPr>
    </w:p>
    <w:p w:rsidR="006300B1" w:rsidRPr="00664F4D" w:rsidRDefault="006300B1" w:rsidP="006300B1">
      <w:pPr>
        <w:spacing w:after="0" w:line="240" w:lineRule="atLeast"/>
        <w:rPr>
          <w:rFonts w:ascii="Times New Roman" w:hAnsi="Times New Roman"/>
          <w:b/>
          <w:bCs/>
          <w:sz w:val="28"/>
          <w:szCs w:val="28"/>
        </w:rPr>
      </w:pPr>
      <w:r w:rsidRPr="00664F4D">
        <w:rPr>
          <w:rFonts w:ascii="Times New Roman" w:hAnsi="Times New Roman"/>
          <w:b/>
          <w:bCs/>
          <w:sz w:val="28"/>
          <w:szCs w:val="28"/>
        </w:rPr>
        <w:t>22. Кто из названных учёных-философов впервые установил, что солнечная активность влияет на самочувствие людей?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а) К.Э.Циолковский         б) С.Н.Королёв            в) В.И.Вернадский   г) А.Л.Чижевский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/>
          <w:bCs/>
          <w:sz w:val="28"/>
          <w:szCs w:val="28"/>
          <w:u w:val="single"/>
        </w:rPr>
      </w:pPr>
    </w:p>
    <w:p w:rsidR="006300B1" w:rsidRPr="00664F4D" w:rsidRDefault="006300B1" w:rsidP="006300B1">
      <w:pPr>
        <w:pStyle w:val="23"/>
        <w:spacing w:after="0" w:line="240" w:lineRule="atLeast"/>
        <w:jc w:val="both"/>
        <w:rPr>
          <w:b/>
          <w:sz w:val="28"/>
          <w:szCs w:val="28"/>
        </w:rPr>
      </w:pPr>
      <w:r w:rsidRPr="00664F4D">
        <w:rPr>
          <w:b/>
          <w:sz w:val="28"/>
          <w:szCs w:val="28"/>
        </w:rPr>
        <w:t>23. Назовите мыслителя, полагавшего, что человек движим, прежде всего, сексуальными инстинктами: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а) Г. Гегель                     б) Ф. Ницше                 в) З. Фрейд                 г) Ж.-П. Сартр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/>
          <w:sz w:val="28"/>
          <w:szCs w:val="28"/>
          <w:u w:val="single"/>
        </w:rPr>
      </w:pPr>
    </w:p>
    <w:p w:rsidR="006300B1" w:rsidRPr="00664F4D" w:rsidRDefault="006300B1" w:rsidP="006300B1">
      <w:pPr>
        <w:pStyle w:val="a7"/>
        <w:spacing w:after="0" w:line="240" w:lineRule="atLeast"/>
        <w:ind w:left="0"/>
        <w:rPr>
          <w:b/>
          <w:bCs/>
          <w:sz w:val="28"/>
          <w:szCs w:val="28"/>
        </w:rPr>
      </w:pPr>
      <w:r w:rsidRPr="00664F4D">
        <w:rPr>
          <w:b/>
          <w:bCs/>
          <w:sz w:val="28"/>
          <w:szCs w:val="28"/>
        </w:rPr>
        <w:t>24. Как называется преднамеренное, целенаправленное восприятие объекта, явления с целью изучения его свойств, особенностей протекания и поведения?</w:t>
      </w:r>
    </w:p>
    <w:p w:rsidR="006300B1" w:rsidRPr="00664F4D" w:rsidRDefault="006300B1" w:rsidP="006300B1">
      <w:pPr>
        <w:pStyle w:val="a7"/>
        <w:spacing w:after="0" w:line="240" w:lineRule="atLeast"/>
        <w:ind w:left="0"/>
        <w:rPr>
          <w:sz w:val="28"/>
          <w:szCs w:val="28"/>
        </w:rPr>
      </w:pPr>
      <w:r w:rsidRPr="00664F4D">
        <w:rPr>
          <w:sz w:val="28"/>
          <w:szCs w:val="28"/>
        </w:rPr>
        <w:t>а) ощущение                  б) моделирование            в) эксперимент        г) наблюдение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/>
          <w:bCs/>
          <w:sz w:val="28"/>
          <w:szCs w:val="28"/>
        </w:rPr>
      </w:pPr>
      <w:r w:rsidRPr="00664F4D">
        <w:rPr>
          <w:rFonts w:ascii="Times New Roman" w:hAnsi="Times New Roman"/>
          <w:b/>
          <w:bCs/>
          <w:sz w:val="28"/>
          <w:szCs w:val="28"/>
        </w:rPr>
        <w:t>25. Как называется исследование объекта в контролируемых или искусственно созданных условиях?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а) наблюдение           б) измерение               в) эксперимент               г) идеализация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/>
          <w:bCs/>
          <w:sz w:val="28"/>
          <w:szCs w:val="28"/>
        </w:rPr>
      </w:pPr>
      <w:r w:rsidRPr="00664F4D">
        <w:rPr>
          <w:rFonts w:ascii="Times New Roman" w:hAnsi="Times New Roman"/>
          <w:b/>
          <w:bCs/>
          <w:sz w:val="28"/>
          <w:szCs w:val="28"/>
        </w:rPr>
        <w:t>26. Как называется логический вывод частных следствий из общего положения?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>а) индукция             б) дедукция                  в) формализация         г) анализ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/>
          <w:sz w:val="28"/>
          <w:szCs w:val="28"/>
        </w:rPr>
      </w:pP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/>
          <w:sz w:val="28"/>
          <w:szCs w:val="28"/>
        </w:rPr>
      </w:pPr>
      <w:r w:rsidRPr="00664F4D">
        <w:rPr>
          <w:rFonts w:ascii="Times New Roman" w:hAnsi="Times New Roman"/>
          <w:b/>
          <w:sz w:val="28"/>
          <w:szCs w:val="28"/>
        </w:rPr>
        <w:t>27. Как называется мысленное или реальное разложение объекта на составные элементы?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 xml:space="preserve">а) анализ                 б) абстрагирование          в) синтез                  г) индукция 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/>
          <w:sz w:val="28"/>
          <w:szCs w:val="28"/>
        </w:rPr>
      </w:pP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b/>
          <w:sz w:val="28"/>
          <w:szCs w:val="28"/>
        </w:rPr>
      </w:pPr>
      <w:r w:rsidRPr="00664F4D">
        <w:rPr>
          <w:rFonts w:ascii="Times New Roman" w:hAnsi="Times New Roman"/>
          <w:b/>
          <w:sz w:val="28"/>
          <w:szCs w:val="28"/>
        </w:rPr>
        <w:t>28. Как называется соединение выделенных в анализе элементов изучаемого объекта в единое целое?</w:t>
      </w:r>
    </w:p>
    <w:p w:rsidR="006300B1" w:rsidRPr="00664F4D" w:rsidRDefault="006300B1" w:rsidP="006300B1">
      <w:pPr>
        <w:spacing w:after="0" w:line="240" w:lineRule="atLeast"/>
        <w:jc w:val="both"/>
        <w:rPr>
          <w:rFonts w:ascii="Times New Roman" w:hAnsi="Times New Roman"/>
          <w:sz w:val="28"/>
          <w:szCs w:val="28"/>
        </w:rPr>
      </w:pPr>
      <w:r w:rsidRPr="00664F4D">
        <w:rPr>
          <w:rFonts w:ascii="Times New Roman" w:hAnsi="Times New Roman"/>
          <w:sz w:val="28"/>
          <w:szCs w:val="28"/>
        </w:rPr>
        <w:t xml:space="preserve">а) синтез                 б) абстрагирование          в) аналогия              г) индукция </w:t>
      </w:r>
    </w:p>
    <w:p w:rsidR="006300B1" w:rsidRPr="00664F4D" w:rsidRDefault="006300B1" w:rsidP="006300B1">
      <w:pPr>
        <w:pStyle w:val="a7"/>
        <w:spacing w:after="0" w:line="240" w:lineRule="atLeast"/>
        <w:ind w:left="0"/>
        <w:rPr>
          <w:b/>
          <w:bCs/>
          <w:sz w:val="28"/>
          <w:szCs w:val="28"/>
        </w:rPr>
      </w:pPr>
    </w:p>
    <w:p w:rsidR="006300B1" w:rsidRPr="00664F4D" w:rsidRDefault="006300B1" w:rsidP="006300B1">
      <w:pPr>
        <w:pStyle w:val="a7"/>
        <w:spacing w:after="0" w:line="240" w:lineRule="atLeast"/>
        <w:ind w:left="0"/>
        <w:rPr>
          <w:b/>
          <w:bCs/>
          <w:sz w:val="28"/>
          <w:szCs w:val="28"/>
        </w:rPr>
      </w:pPr>
      <w:r w:rsidRPr="00664F4D">
        <w:rPr>
          <w:b/>
          <w:bCs/>
          <w:sz w:val="28"/>
          <w:szCs w:val="28"/>
        </w:rPr>
        <w:t>29. Как называется форма бытия материи, выражающая её протяженность, структурность, сосуществование и взаимодействие элементов во всех материальных системах?</w:t>
      </w:r>
    </w:p>
    <w:p w:rsidR="006300B1" w:rsidRPr="00664F4D" w:rsidRDefault="006300B1" w:rsidP="006300B1">
      <w:pPr>
        <w:pStyle w:val="a7"/>
        <w:spacing w:after="0" w:line="240" w:lineRule="atLeast"/>
        <w:ind w:left="0"/>
        <w:rPr>
          <w:sz w:val="28"/>
          <w:szCs w:val="28"/>
        </w:rPr>
      </w:pPr>
      <w:r w:rsidRPr="00664F4D">
        <w:rPr>
          <w:sz w:val="28"/>
          <w:szCs w:val="28"/>
        </w:rPr>
        <w:t>а) движение                       б) время                        в) пространство                г) качество</w:t>
      </w:r>
    </w:p>
    <w:p w:rsidR="006300B1" w:rsidRPr="00664F4D" w:rsidRDefault="006300B1" w:rsidP="006300B1">
      <w:pPr>
        <w:pStyle w:val="a7"/>
        <w:spacing w:after="0" w:line="240" w:lineRule="atLeast"/>
        <w:ind w:left="0"/>
        <w:rPr>
          <w:b/>
          <w:bCs/>
          <w:sz w:val="28"/>
          <w:szCs w:val="28"/>
        </w:rPr>
      </w:pPr>
    </w:p>
    <w:p w:rsidR="006300B1" w:rsidRPr="00664F4D" w:rsidRDefault="006300B1" w:rsidP="006300B1">
      <w:pPr>
        <w:pStyle w:val="a7"/>
        <w:spacing w:after="0" w:line="240" w:lineRule="atLeast"/>
        <w:ind w:left="0"/>
        <w:rPr>
          <w:b/>
          <w:bCs/>
          <w:sz w:val="28"/>
          <w:szCs w:val="28"/>
        </w:rPr>
      </w:pPr>
      <w:r w:rsidRPr="00664F4D">
        <w:rPr>
          <w:b/>
          <w:bCs/>
          <w:sz w:val="28"/>
          <w:szCs w:val="28"/>
        </w:rPr>
        <w:t>30. Способность живых организмов ориентироваться во внешнем мире, управлять своей деятельностью, называется:</w:t>
      </w:r>
    </w:p>
    <w:p w:rsidR="006300B1" w:rsidRPr="00664F4D" w:rsidRDefault="006300B1" w:rsidP="006300B1">
      <w:pPr>
        <w:pStyle w:val="a7"/>
        <w:spacing w:after="0" w:line="240" w:lineRule="atLeast"/>
        <w:ind w:left="0"/>
        <w:rPr>
          <w:sz w:val="28"/>
          <w:szCs w:val="28"/>
        </w:rPr>
      </w:pPr>
      <w:r w:rsidRPr="00664F4D">
        <w:rPr>
          <w:sz w:val="28"/>
          <w:szCs w:val="28"/>
        </w:rPr>
        <w:t>а) раздражимость                б) сознание                   в) психика                     г) рефлексия</w:t>
      </w:r>
    </w:p>
    <w:p w:rsidR="00AE030D" w:rsidRPr="00664F4D" w:rsidRDefault="00AE030D" w:rsidP="006300B1">
      <w:pPr>
        <w:pStyle w:val="a7"/>
        <w:spacing w:after="0" w:line="240" w:lineRule="atLeast"/>
        <w:ind w:left="0"/>
        <w:rPr>
          <w:sz w:val="28"/>
          <w:szCs w:val="28"/>
        </w:rPr>
      </w:pPr>
    </w:p>
    <w:p w:rsidR="00AE030D" w:rsidRPr="00664F4D" w:rsidRDefault="00AE030D" w:rsidP="006300B1">
      <w:pPr>
        <w:pStyle w:val="a7"/>
        <w:spacing w:after="0" w:line="240" w:lineRule="atLeast"/>
        <w:ind w:left="0"/>
        <w:rPr>
          <w:sz w:val="28"/>
          <w:szCs w:val="28"/>
        </w:rPr>
      </w:pPr>
    </w:p>
    <w:p w:rsidR="00AE030D" w:rsidRPr="00664F4D" w:rsidRDefault="00AE030D" w:rsidP="006300B1">
      <w:pPr>
        <w:pStyle w:val="a7"/>
        <w:spacing w:after="0" w:line="240" w:lineRule="atLeast"/>
        <w:ind w:left="0"/>
        <w:rPr>
          <w:sz w:val="28"/>
          <w:szCs w:val="28"/>
        </w:rPr>
      </w:pPr>
    </w:p>
    <w:p w:rsidR="00AE030D" w:rsidRPr="00664F4D" w:rsidRDefault="00AE030D" w:rsidP="006300B1">
      <w:pPr>
        <w:pStyle w:val="a7"/>
        <w:spacing w:after="0" w:line="240" w:lineRule="atLeast"/>
        <w:ind w:left="0"/>
        <w:rPr>
          <w:sz w:val="28"/>
          <w:szCs w:val="28"/>
        </w:rPr>
      </w:pPr>
    </w:p>
    <w:p w:rsidR="00AE030D" w:rsidRPr="00664F4D" w:rsidRDefault="00AE030D" w:rsidP="006300B1">
      <w:pPr>
        <w:pStyle w:val="a7"/>
        <w:spacing w:after="0" w:line="240" w:lineRule="atLeast"/>
        <w:ind w:left="0"/>
        <w:rPr>
          <w:sz w:val="28"/>
          <w:szCs w:val="28"/>
        </w:rPr>
      </w:pPr>
    </w:p>
    <w:p w:rsidR="00AE030D" w:rsidRDefault="00AE030D" w:rsidP="006300B1">
      <w:pPr>
        <w:pStyle w:val="a7"/>
        <w:spacing w:after="0" w:line="240" w:lineRule="atLeast"/>
        <w:ind w:left="0"/>
      </w:pPr>
    </w:p>
    <w:p w:rsidR="00AE030D" w:rsidRDefault="00AE030D" w:rsidP="006300B1">
      <w:pPr>
        <w:pStyle w:val="a7"/>
        <w:spacing w:after="0" w:line="240" w:lineRule="atLeast"/>
        <w:ind w:left="0"/>
      </w:pPr>
    </w:p>
    <w:p w:rsidR="00AE030D" w:rsidRDefault="00AE030D" w:rsidP="006300B1">
      <w:pPr>
        <w:pStyle w:val="a7"/>
        <w:spacing w:after="0" w:line="240" w:lineRule="atLeast"/>
        <w:ind w:left="0"/>
      </w:pPr>
    </w:p>
    <w:p w:rsidR="00AE030D" w:rsidRDefault="00AE030D" w:rsidP="006300B1">
      <w:pPr>
        <w:pStyle w:val="a7"/>
        <w:spacing w:after="0" w:line="240" w:lineRule="atLeast"/>
        <w:ind w:left="0"/>
        <w:rPr>
          <w:b/>
          <w:bCs/>
          <w:sz w:val="28"/>
          <w:szCs w:val="28"/>
        </w:rPr>
      </w:pPr>
      <w:r w:rsidRPr="009A3989">
        <w:rPr>
          <w:b/>
          <w:bCs/>
          <w:sz w:val="28"/>
          <w:szCs w:val="28"/>
        </w:rPr>
        <w:t xml:space="preserve">Ключ для контроля правильности выполнения итогового теста  по  </w:t>
      </w:r>
      <w:r>
        <w:rPr>
          <w:b/>
          <w:bCs/>
          <w:sz w:val="28"/>
          <w:szCs w:val="28"/>
        </w:rPr>
        <w:t>дисциплине «Основы философии»</w:t>
      </w:r>
    </w:p>
    <w:p w:rsidR="00AE030D" w:rsidRPr="00A90B5A" w:rsidRDefault="00AE030D" w:rsidP="006300B1">
      <w:pPr>
        <w:pStyle w:val="a7"/>
        <w:spacing w:after="0" w:line="240" w:lineRule="atLeast"/>
        <w:ind w:left="0"/>
      </w:pPr>
    </w:p>
    <w:p w:rsidR="00AE030D" w:rsidRDefault="00AE030D" w:rsidP="00AE030D">
      <w:pPr>
        <w:spacing w:after="0" w:line="240" w:lineRule="atLeast"/>
        <w:rPr>
          <w:rFonts w:ascii="Times New Roman" w:hAnsi="Times New Roman"/>
          <w:b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  <w:u w:val="single"/>
        </w:rPr>
        <w:t>Вариант 1.</w:t>
      </w:r>
    </w:p>
    <w:p w:rsidR="00AE030D" w:rsidRDefault="00AE030D" w:rsidP="00AE030D">
      <w:pPr>
        <w:spacing w:after="0" w:line="240" w:lineRule="atLeast"/>
        <w:rPr>
          <w:rFonts w:ascii="Times New Roman" w:hAnsi="Times New Roman"/>
          <w:b/>
          <w:sz w:val="28"/>
          <w:szCs w:val="28"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75"/>
        <w:gridCol w:w="417"/>
        <w:gridCol w:w="417"/>
        <w:gridCol w:w="417"/>
        <w:gridCol w:w="417"/>
        <w:gridCol w:w="417"/>
        <w:gridCol w:w="417"/>
        <w:gridCol w:w="417"/>
        <w:gridCol w:w="417"/>
        <w:gridCol w:w="460"/>
        <w:gridCol w:w="516"/>
      </w:tblGrid>
      <w:tr w:rsidR="00AE030D" w:rsidRPr="004D1B6F" w:rsidTr="00AB5188">
        <w:trPr>
          <w:trHeight w:val="379"/>
        </w:trPr>
        <w:tc>
          <w:tcPr>
            <w:tcW w:w="675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№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 xml:space="preserve">1 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460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516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</w:tr>
      <w:tr w:rsidR="00AE030D" w:rsidRPr="004D1B6F" w:rsidTr="00AB5188">
        <w:trPr>
          <w:trHeight w:val="362"/>
        </w:trPr>
        <w:tc>
          <w:tcPr>
            <w:tcW w:w="675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ответ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б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а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г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б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г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а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в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б</w:t>
            </w:r>
          </w:p>
        </w:tc>
        <w:tc>
          <w:tcPr>
            <w:tcW w:w="460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б</w:t>
            </w:r>
          </w:p>
        </w:tc>
        <w:tc>
          <w:tcPr>
            <w:tcW w:w="516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а</w:t>
            </w:r>
          </w:p>
        </w:tc>
      </w:tr>
      <w:tr w:rsidR="00AE030D" w:rsidRPr="004D1B6F" w:rsidTr="00AB5188">
        <w:trPr>
          <w:trHeight w:val="379"/>
        </w:trPr>
        <w:tc>
          <w:tcPr>
            <w:tcW w:w="675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№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460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516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</w:tr>
      <w:tr w:rsidR="00AE030D" w:rsidRPr="004D1B6F" w:rsidTr="00AB5188">
        <w:trPr>
          <w:trHeight w:val="379"/>
        </w:trPr>
        <w:tc>
          <w:tcPr>
            <w:tcW w:w="675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ответ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а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а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а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а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в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а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в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а</w:t>
            </w:r>
          </w:p>
        </w:tc>
        <w:tc>
          <w:tcPr>
            <w:tcW w:w="460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в</w:t>
            </w:r>
          </w:p>
        </w:tc>
        <w:tc>
          <w:tcPr>
            <w:tcW w:w="516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а</w:t>
            </w:r>
          </w:p>
        </w:tc>
      </w:tr>
      <w:tr w:rsidR="00AE030D" w:rsidRPr="004D1B6F" w:rsidTr="00AB5188">
        <w:trPr>
          <w:trHeight w:val="362"/>
        </w:trPr>
        <w:tc>
          <w:tcPr>
            <w:tcW w:w="675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№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21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22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23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24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26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27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28</w:t>
            </w:r>
          </w:p>
        </w:tc>
        <w:tc>
          <w:tcPr>
            <w:tcW w:w="460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29</w:t>
            </w:r>
          </w:p>
        </w:tc>
        <w:tc>
          <w:tcPr>
            <w:tcW w:w="516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</w:tr>
      <w:tr w:rsidR="00AE030D" w:rsidRPr="004D1B6F" w:rsidTr="00AB5188">
        <w:trPr>
          <w:trHeight w:val="395"/>
        </w:trPr>
        <w:tc>
          <w:tcPr>
            <w:tcW w:w="675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ответ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а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а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б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б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б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г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б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а</w:t>
            </w:r>
          </w:p>
        </w:tc>
        <w:tc>
          <w:tcPr>
            <w:tcW w:w="460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а</w:t>
            </w:r>
          </w:p>
        </w:tc>
        <w:tc>
          <w:tcPr>
            <w:tcW w:w="516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в</w:t>
            </w:r>
          </w:p>
        </w:tc>
      </w:tr>
    </w:tbl>
    <w:p w:rsidR="00AE030D" w:rsidRPr="00043910" w:rsidRDefault="00AE030D" w:rsidP="00AE030D">
      <w:pPr>
        <w:spacing w:line="360" w:lineRule="auto"/>
        <w:rPr>
          <w:rFonts w:ascii="Times New Roman" w:hAnsi="Times New Roman"/>
          <w:sz w:val="20"/>
          <w:szCs w:val="20"/>
        </w:rPr>
      </w:pPr>
    </w:p>
    <w:p w:rsidR="00AE030D" w:rsidRDefault="00AE030D" w:rsidP="00AE030D">
      <w:pPr>
        <w:spacing w:after="0" w:line="240" w:lineRule="atLeast"/>
        <w:rPr>
          <w:rFonts w:ascii="Times New Roman" w:hAnsi="Times New Roman"/>
          <w:b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  <w:u w:val="single"/>
        </w:rPr>
        <w:t>Вариант 2.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75"/>
        <w:gridCol w:w="417"/>
        <w:gridCol w:w="417"/>
        <w:gridCol w:w="417"/>
        <w:gridCol w:w="417"/>
        <w:gridCol w:w="417"/>
        <w:gridCol w:w="417"/>
        <w:gridCol w:w="417"/>
        <w:gridCol w:w="417"/>
        <w:gridCol w:w="460"/>
        <w:gridCol w:w="516"/>
      </w:tblGrid>
      <w:tr w:rsidR="00AE030D" w:rsidRPr="004D1B6F" w:rsidTr="00AB5188">
        <w:trPr>
          <w:trHeight w:val="379"/>
        </w:trPr>
        <w:tc>
          <w:tcPr>
            <w:tcW w:w="675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№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 xml:space="preserve">1 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460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516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</w:tr>
      <w:tr w:rsidR="00AE030D" w:rsidRPr="004D1B6F" w:rsidTr="00AB5188">
        <w:trPr>
          <w:trHeight w:val="362"/>
        </w:trPr>
        <w:tc>
          <w:tcPr>
            <w:tcW w:w="675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ответ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г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а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б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а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а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а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б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г</w:t>
            </w:r>
          </w:p>
        </w:tc>
        <w:tc>
          <w:tcPr>
            <w:tcW w:w="460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в</w:t>
            </w:r>
          </w:p>
        </w:tc>
        <w:tc>
          <w:tcPr>
            <w:tcW w:w="516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в</w:t>
            </w:r>
          </w:p>
        </w:tc>
      </w:tr>
      <w:tr w:rsidR="00AE030D" w:rsidRPr="004D1B6F" w:rsidTr="00AB5188">
        <w:trPr>
          <w:trHeight w:val="379"/>
        </w:trPr>
        <w:tc>
          <w:tcPr>
            <w:tcW w:w="675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№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460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516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</w:tr>
      <w:tr w:rsidR="00AE030D" w:rsidRPr="004D1B6F" w:rsidTr="00AB5188">
        <w:trPr>
          <w:trHeight w:val="379"/>
        </w:trPr>
        <w:tc>
          <w:tcPr>
            <w:tcW w:w="675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ответ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б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в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б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в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а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а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а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а</w:t>
            </w:r>
          </w:p>
        </w:tc>
        <w:tc>
          <w:tcPr>
            <w:tcW w:w="460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а</w:t>
            </w:r>
          </w:p>
        </w:tc>
        <w:tc>
          <w:tcPr>
            <w:tcW w:w="516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г</w:t>
            </w:r>
          </w:p>
        </w:tc>
      </w:tr>
      <w:tr w:rsidR="00AE030D" w:rsidRPr="004D1B6F" w:rsidTr="00AB5188">
        <w:trPr>
          <w:trHeight w:val="362"/>
        </w:trPr>
        <w:tc>
          <w:tcPr>
            <w:tcW w:w="675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№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21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22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23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24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26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27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28</w:t>
            </w:r>
          </w:p>
        </w:tc>
        <w:tc>
          <w:tcPr>
            <w:tcW w:w="460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29</w:t>
            </w:r>
          </w:p>
        </w:tc>
        <w:tc>
          <w:tcPr>
            <w:tcW w:w="516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</w:tr>
      <w:tr w:rsidR="00AE030D" w:rsidRPr="004D1B6F" w:rsidTr="00AB5188">
        <w:trPr>
          <w:trHeight w:val="395"/>
        </w:trPr>
        <w:tc>
          <w:tcPr>
            <w:tcW w:w="675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ответ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а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г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в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г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в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б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а</w:t>
            </w:r>
          </w:p>
        </w:tc>
        <w:tc>
          <w:tcPr>
            <w:tcW w:w="417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а</w:t>
            </w:r>
          </w:p>
        </w:tc>
        <w:tc>
          <w:tcPr>
            <w:tcW w:w="460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в</w:t>
            </w:r>
          </w:p>
        </w:tc>
        <w:tc>
          <w:tcPr>
            <w:tcW w:w="516" w:type="dxa"/>
            <w:shd w:val="clear" w:color="auto" w:fill="auto"/>
          </w:tcPr>
          <w:p w:rsidR="00AE030D" w:rsidRPr="004D1B6F" w:rsidRDefault="00AE030D" w:rsidP="00AB5188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4D1B6F">
              <w:rPr>
                <w:rFonts w:ascii="Times New Roman" w:hAnsi="Times New Roman"/>
                <w:sz w:val="20"/>
                <w:szCs w:val="20"/>
              </w:rPr>
              <w:t>б</w:t>
            </w:r>
          </w:p>
        </w:tc>
      </w:tr>
    </w:tbl>
    <w:p w:rsidR="006300B1" w:rsidRDefault="006300B1" w:rsidP="006300B1"/>
    <w:p w:rsidR="00AE030D" w:rsidRDefault="00AE030D" w:rsidP="006300B1"/>
    <w:p w:rsidR="00AE030D" w:rsidRDefault="00AE030D" w:rsidP="006300B1"/>
    <w:p w:rsidR="00AE030D" w:rsidRDefault="00AE030D" w:rsidP="006300B1"/>
    <w:p w:rsidR="00AE030D" w:rsidRDefault="00AE030D" w:rsidP="006300B1"/>
    <w:p w:rsidR="00AE030D" w:rsidRDefault="00AE030D" w:rsidP="006300B1"/>
    <w:p w:rsidR="00AE030D" w:rsidRDefault="00AE030D" w:rsidP="006300B1"/>
    <w:p w:rsidR="00AE030D" w:rsidRDefault="00AE030D" w:rsidP="006300B1"/>
    <w:p w:rsidR="00AE030D" w:rsidRDefault="00AE030D" w:rsidP="006300B1"/>
    <w:p w:rsidR="00866297" w:rsidRDefault="00866297" w:rsidP="006300B1"/>
    <w:p w:rsidR="00AE030D" w:rsidRDefault="00AE030D" w:rsidP="006300B1"/>
    <w:p w:rsidR="00F53600" w:rsidRDefault="00F53600" w:rsidP="006300B1"/>
    <w:p w:rsidR="00F53600" w:rsidRDefault="00F53600" w:rsidP="006300B1"/>
    <w:p w:rsidR="00F53600" w:rsidRPr="00D75591" w:rsidRDefault="00F53600" w:rsidP="00F53600">
      <w:pPr>
        <w:spacing w:after="0"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D75591">
        <w:rPr>
          <w:rFonts w:ascii="Times New Roman" w:hAnsi="Times New Roman"/>
          <w:b/>
          <w:sz w:val="24"/>
          <w:szCs w:val="24"/>
          <w:u w:val="single"/>
        </w:rPr>
        <w:t>Часть 2. Работа  с текстом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sz w:val="24"/>
          <w:szCs w:val="24"/>
          <w:u w:val="single"/>
        </w:rPr>
      </w:pPr>
    </w:p>
    <w:p w:rsidR="00F53600" w:rsidRPr="00D75591" w:rsidRDefault="00F53600" w:rsidP="00F53600">
      <w:pPr>
        <w:spacing w:after="0"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D75591">
        <w:rPr>
          <w:rFonts w:ascii="Times New Roman" w:hAnsi="Times New Roman"/>
          <w:b/>
          <w:sz w:val="24"/>
          <w:szCs w:val="24"/>
          <w:u w:val="single"/>
        </w:rPr>
        <w:t>Инструкция для студента.</w:t>
      </w:r>
    </w:p>
    <w:p w:rsidR="00F53600" w:rsidRDefault="00F53600" w:rsidP="00F53600">
      <w:pPr>
        <w:spacing w:after="0" w:line="240" w:lineRule="atLeast"/>
        <w:jc w:val="center"/>
        <w:rPr>
          <w:rFonts w:ascii="Times New Roman" w:hAnsi="Times New Roman"/>
          <w:b/>
          <w:sz w:val="24"/>
          <w:szCs w:val="24"/>
        </w:rPr>
      </w:pPr>
    </w:p>
    <w:p w:rsidR="00F53600" w:rsidRDefault="00F53600" w:rsidP="00F53600">
      <w:pPr>
        <w:spacing w:after="0" w:line="240" w:lineRule="atLeast"/>
        <w:jc w:val="center"/>
        <w:rPr>
          <w:rFonts w:ascii="Times New Roman" w:hAnsi="Times New Roman"/>
          <w:b/>
          <w:sz w:val="24"/>
          <w:szCs w:val="24"/>
        </w:rPr>
      </w:pPr>
    </w:p>
    <w:p w:rsidR="00F53600" w:rsidRPr="00D75591" w:rsidRDefault="00F53600" w:rsidP="00F53600">
      <w:pPr>
        <w:spacing w:after="0" w:line="240" w:lineRule="atLeast"/>
        <w:jc w:val="center"/>
        <w:rPr>
          <w:rFonts w:ascii="Times New Roman" w:hAnsi="Times New Roman"/>
          <w:b/>
          <w:sz w:val="24"/>
          <w:szCs w:val="24"/>
        </w:rPr>
      </w:pPr>
      <w:r w:rsidRPr="00D75591">
        <w:rPr>
          <w:rFonts w:ascii="Times New Roman" w:hAnsi="Times New Roman"/>
          <w:b/>
          <w:sz w:val="24"/>
          <w:szCs w:val="24"/>
        </w:rPr>
        <w:t>Уважаемый студент!</w:t>
      </w:r>
    </w:p>
    <w:p w:rsidR="00F53600" w:rsidRPr="00D75591" w:rsidRDefault="00F53600" w:rsidP="00F53600">
      <w:pPr>
        <w:spacing w:after="0" w:line="240" w:lineRule="atLeast"/>
        <w:jc w:val="center"/>
        <w:rPr>
          <w:rFonts w:ascii="Times New Roman" w:hAnsi="Times New Roman"/>
          <w:b/>
          <w:sz w:val="24"/>
          <w:szCs w:val="24"/>
        </w:rPr>
      </w:pPr>
      <w:r w:rsidRPr="00D75591">
        <w:rPr>
          <w:rFonts w:ascii="Times New Roman" w:hAnsi="Times New Roman"/>
          <w:b/>
          <w:sz w:val="24"/>
          <w:szCs w:val="24"/>
        </w:rPr>
        <w:t xml:space="preserve">Перед Вами текст – жизнеописание философа и его портрет. </w:t>
      </w:r>
    </w:p>
    <w:p w:rsidR="00F53600" w:rsidRDefault="00F53600" w:rsidP="00F53600">
      <w:pPr>
        <w:spacing w:after="0" w:line="240" w:lineRule="atLeast"/>
        <w:jc w:val="center"/>
        <w:rPr>
          <w:rFonts w:ascii="Times New Roman" w:hAnsi="Times New Roman"/>
          <w:b/>
          <w:sz w:val="24"/>
          <w:szCs w:val="24"/>
        </w:rPr>
      </w:pPr>
    </w:p>
    <w:p w:rsidR="00F53600" w:rsidRPr="00D75591" w:rsidRDefault="00F53600" w:rsidP="00F53600">
      <w:pPr>
        <w:spacing w:after="0" w:line="240" w:lineRule="atLeast"/>
        <w:jc w:val="center"/>
        <w:rPr>
          <w:rFonts w:ascii="Times New Roman" w:hAnsi="Times New Roman"/>
          <w:b/>
          <w:sz w:val="24"/>
          <w:szCs w:val="24"/>
        </w:rPr>
      </w:pPr>
      <w:r w:rsidRPr="00D75591">
        <w:rPr>
          <w:rFonts w:ascii="Times New Roman" w:hAnsi="Times New Roman"/>
          <w:b/>
          <w:sz w:val="24"/>
          <w:szCs w:val="24"/>
        </w:rPr>
        <w:t xml:space="preserve">Вам  необходимо: 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sz w:val="24"/>
          <w:szCs w:val="24"/>
        </w:rPr>
      </w:pPr>
      <w:r w:rsidRPr="00D75591">
        <w:rPr>
          <w:rFonts w:ascii="Times New Roman" w:hAnsi="Times New Roman"/>
          <w:sz w:val="24"/>
          <w:szCs w:val="24"/>
        </w:rPr>
        <w:t>1. Назвать имя философа.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sz w:val="24"/>
          <w:szCs w:val="24"/>
        </w:rPr>
      </w:pPr>
      <w:r w:rsidRPr="00D75591">
        <w:rPr>
          <w:rFonts w:ascii="Times New Roman" w:hAnsi="Times New Roman"/>
          <w:sz w:val="24"/>
          <w:szCs w:val="24"/>
        </w:rPr>
        <w:t>2. Указать и кратко описать эпоху, в которой философ жил и работал.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sz w:val="24"/>
          <w:szCs w:val="24"/>
        </w:rPr>
      </w:pPr>
      <w:r w:rsidRPr="00D75591">
        <w:rPr>
          <w:rFonts w:ascii="Times New Roman" w:hAnsi="Times New Roman"/>
          <w:sz w:val="24"/>
          <w:szCs w:val="24"/>
        </w:rPr>
        <w:t xml:space="preserve">3. Назвать основные труды философа. 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sz w:val="24"/>
          <w:szCs w:val="24"/>
        </w:rPr>
      </w:pPr>
      <w:r w:rsidRPr="00D75591">
        <w:rPr>
          <w:rFonts w:ascii="Times New Roman" w:hAnsi="Times New Roman"/>
          <w:sz w:val="24"/>
          <w:szCs w:val="24"/>
        </w:rPr>
        <w:t>4. Перечислить и охарактеризовать основные идеи философа.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sz w:val="24"/>
          <w:szCs w:val="24"/>
        </w:rPr>
      </w:pP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sz w:val="24"/>
          <w:szCs w:val="24"/>
        </w:rPr>
      </w:pPr>
      <w:r w:rsidRPr="00D75591">
        <w:rPr>
          <w:rFonts w:ascii="Times New Roman" w:hAnsi="Times New Roman"/>
          <w:sz w:val="24"/>
          <w:szCs w:val="24"/>
        </w:rPr>
        <w:t>Указания к оцениванию второй части: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572"/>
        <w:gridCol w:w="1260"/>
      </w:tblGrid>
      <w:tr w:rsidR="00F53600" w:rsidRPr="004D1B6F" w:rsidTr="008D6F0E">
        <w:tc>
          <w:tcPr>
            <w:tcW w:w="8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D1B6F">
              <w:rPr>
                <w:rFonts w:ascii="Times New Roman" w:hAnsi="Times New Roman"/>
                <w:b/>
                <w:sz w:val="24"/>
                <w:szCs w:val="24"/>
              </w:rPr>
              <w:t>Содержание верного ответа и указания к оцениванию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D1B6F">
              <w:rPr>
                <w:rFonts w:ascii="Times New Roman" w:hAnsi="Times New Roman"/>
                <w:b/>
                <w:sz w:val="24"/>
                <w:szCs w:val="24"/>
              </w:rPr>
              <w:t>Балл</w:t>
            </w:r>
          </w:p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D1B6F">
              <w:rPr>
                <w:rFonts w:ascii="Times New Roman" w:hAnsi="Times New Roman"/>
                <w:b/>
                <w:sz w:val="24"/>
                <w:szCs w:val="24"/>
              </w:rPr>
              <w:t>(отметка)</w:t>
            </w:r>
          </w:p>
        </w:tc>
      </w:tr>
      <w:tr w:rsidR="00F53600" w:rsidRPr="004D1B6F" w:rsidTr="008D6F0E">
        <w:tc>
          <w:tcPr>
            <w:tcW w:w="8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Определено имя философа. Указана и кратко описана эпоха, в которой философ жил и работал.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Названы основные труды философа.  Перечислены и охарактеризованы основные идеи философа.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5</w:t>
            </w:r>
          </w:p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(«5»)</w:t>
            </w:r>
          </w:p>
        </w:tc>
      </w:tr>
      <w:tr w:rsidR="00F53600" w:rsidRPr="004D1B6F" w:rsidTr="008D6F0E">
        <w:tc>
          <w:tcPr>
            <w:tcW w:w="8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Определено имя философа. Указана эпоха, в которой философ жил и работал. Названы основные труды философа. Перечислены основные философские идеи.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4</w:t>
            </w:r>
          </w:p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(«4»)</w:t>
            </w:r>
          </w:p>
        </w:tc>
      </w:tr>
      <w:tr w:rsidR="00F53600" w:rsidRPr="004D1B6F" w:rsidTr="008D6F0E">
        <w:tc>
          <w:tcPr>
            <w:tcW w:w="8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Определено имя философа. Указана эпоха, в которой философ жил и работал. Перечислены основные философские идеи.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3</w:t>
            </w:r>
          </w:p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(«3»)</w:t>
            </w:r>
          </w:p>
        </w:tc>
      </w:tr>
      <w:tr w:rsidR="00F53600" w:rsidRPr="004D1B6F" w:rsidTr="008D6F0E">
        <w:tc>
          <w:tcPr>
            <w:tcW w:w="8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Имя философа не определено, эпоха не названа, отсутствует указание трудов и философских идей.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2</w:t>
            </w:r>
          </w:p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(«2»)</w:t>
            </w:r>
          </w:p>
        </w:tc>
      </w:tr>
      <w:tr w:rsidR="00F53600" w:rsidRPr="004D1B6F" w:rsidTr="008D6F0E">
        <w:tc>
          <w:tcPr>
            <w:tcW w:w="8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Максимальный балл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</w:tbl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sz w:val="24"/>
          <w:szCs w:val="24"/>
        </w:rPr>
      </w:pP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sz w:val="24"/>
          <w:szCs w:val="24"/>
        </w:rPr>
      </w:pP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sz w:val="24"/>
          <w:szCs w:val="24"/>
        </w:rPr>
      </w:pPr>
      <w:r w:rsidRPr="00D75591">
        <w:rPr>
          <w:rFonts w:ascii="Times New Roman" w:hAnsi="Times New Roman"/>
          <w:sz w:val="24"/>
          <w:szCs w:val="24"/>
        </w:rPr>
        <w:t>Все ответы данной части задания необходимо занести в бланк.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sz w:val="24"/>
          <w:szCs w:val="24"/>
        </w:rPr>
      </w:pPr>
      <w:r w:rsidRPr="00D75591">
        <w:rPr>
          <w:rFonts w:ascii="Times New Roman" w:hAnsi="Times New Roman"/>
          <w:sz w:val="24"/>
          <w:szCs w:val="24"/>
        </w:rPr>
        <w:t>Время работы: 30 минут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sz w:val="24"/>
          <w:szCs w:val="24"/>
        </w:rPr>
      </w:pP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sz w:val="24"/>
          <w:szCs w:val="24"/>
        </w:rPr>
      </w:pP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sz w:val="24"/>
          <w:szCs w:val="24"/>
        </w:rPr>
      </w:pP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sz w:val="24"/>
          <w:szCs w:val="24"/>
        </w:rPr>
      </w:pP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sz w:val="24"/>
          <w:szCs w:val="24"/>
        </w:rPr>
      </w:pP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sz w:val="24"/>
          <w:szCs w:val="24"/>
        </w:rPr>
      </w:pP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sz w:val="24"/>
          <w:szCs w:val="24"/>
        </w:rPr>
      </w:pPr>
    </w:p>
    <w:p w:rsidR="00F53600" w:rsidRDefault="00F53600" w:rsidP="00F53600">
      <w:pPr>
        <w:spacing w:after="0" w:line="240" w:lineRule="atLeast"/>
        <w:rPr>
          <w:rFonts w:ascii="Times New Roman" w:hAnsi="Times New Roman"/>
          <w:b/>
          <w:sz w:val="24"/>
          <w:szCs w:val="24"/>
        </w:rPr>
      </w:pPr>
    </w:p>
    <w:p w:rsidR="00866297" w:rsidRPr="00D75591" w:rsidRDefault="00866297" w:rsidP="00F53600">
      <w:pPr>
        <w:spacing w:after="0" w:line="240" w:lineRule="atLeast"/>
        <w:rPr>
          <w:rFonts w:ascii="Times New Roman" w:hAnsi="Times New Roman"/>
          <w:b/>
          <w:sz w:val="24"/>
          <w:szCs w:val="24"/>
        </w:rPr>
      </w:pP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sz w:val="24"/>
          <w:szCs w:val="24"/>
        </w:rPr>
      </w:pP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sz w:val="24"/>
          <w:szCs w:val="24"/>
        </w:rPr>
      </w:pP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i/>
          <w:sz w:val="24"/>
          <w:szCs w:val="24"/>
        </w:rPr>
      </w:pP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i/>
          <w:sz w:val="24"/>
          <w:szCs w:val="24"/>
        </w:rPr>
      </w:pP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1754505" cy="2171700"/>
            <wp:effectExtent l="0" t="0" r="0" b="0"/>
            <wp:docPr id="11" name="Рисунок 11" descr="484px-Francis_Bac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 descr="484px-Francis_Bacon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4505" cy="2171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D75591">
        <w:rPr>
          <w:rFonts w:ascii="Times New Roman" w:hAnsi="Times New Roman"/>
          <w:b/>
          <w:sz w:val="24"/>
          <w:szCs w:val="24"/>
          <w:u w:val="single"/>
        </w:rPr>
        <w:t>1 вариант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bCs/>
          <w:sz w:val="24"/>
          <w:szCs w:val="24"/>
        </w:rPr>
      </w:pPr>
      <w:r w:rsidRPr="00D75591">
        <w:rPr>
          <w:rFonts w:ascii="Times New Roman" w:hAnsi="Times New Roman"/>
          <w:b/>
          <w:bCs/>
          <w:sz w:val="24"/>
          <w:szCs w:val="24"/>
        </w:rPr>
        <w:t xml:space="preserve">Современник У.Шекспира. Сын лорда-хранителя королевской печати, он прожил богатую событиями жизнь: был на дипломатической службе, вел юридическую практику, с увлечением занимался политической деятельностью в парламенте. Сформулировав лозунг «Знание – сила», философ сыграл огромную роль в утверждении </w:t>
      </w:r>
      <w:r w:rsidRPr="00D75591">
        <w:rPr>
          <w:rFonts w:ascii="Times New Roman" w:hAnsi="Times New Roman"/>
          <w:b/>
          <w:bCs/>
          <w:i/>
          <w:iCs/>
          <w:sz w:val="24"/>
          <w:szCs w:val="24"/>
        </w:rPr>
        <w:t>практического</w:t>
      </w:r>
      <w:r w:rsidRPr="00D75591">
        <w:rPr>
          <w:rFonts w:ascii="Times New Roman" w:hAnsi="Times New Roman"/>
          <w:b/>
          <w:bCs/>
          <w:sz w:val="24"/>
          <w:szCs w:val="24"/>
        </w:rPr>
        <w:t xml:space="preserve"> применения научных данных, в раскрытии </w:t>
      </w:r>
      <w:proofErr w:type="gramStart"/>
      <w:r w:rsidRPr="00D75591">
        <w:rPr>
          <w:rFonts w:ascii="Times New Roman" w:hAnsi="Times New Roman"/>
          <w:b/>
          <w:bCs/>
          <w:sz w:val="24"/>
          <w:szCs w:val="24"/>
        </w:rPr>
        <w:t>важного значения</w:t>
      </w:r>
      <w:proofErr w:type="gramEnd"/>
      <w:r w:rsidRPr="00D75591">
        <w:rPr>
          <w:rFonts w:ascii="Times New Roman" w:hAnsi="Times New Roman"/>
          <w:b/>
          <w:bCs/>
          <w:sz w:val="24"/>
          <w:szCs w:val="24"/>
        </w:rPr>
        <w:t xml:space="preserve"> науки в общественной жизни. </w:t>
      </w:r>
      <w:r w:rsidRPr="00D75591">
        <w:rPr>
          <w:rFonts w:ascii="Times New Roman" w:hAnsi="Times New Roman"/>
          <w:bCs/>
          <w:sz w:val="24"/>
          <w:szCs w:val="24"/>
        </w:rPr>
        <w:t>(Ф.Бэкон)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sz w:val="24"/>
          <w:szCs w:val="24"/>
        </w:rPr>
      </w:pPr>
    </w:p>
    <w:p w:rsidR="00F53600" w:rsidRPr="00D75591" w:rsidRDefault="00F53600" w:rsidP="00F53600">
      <w:pPr>
        <w:spacing w:after="0"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D75591">
        <w:rPr>
          <w:rFonts w:ascii="Times New Roman" w:hAnsi="Times New Roman"/>
          <w:b/>
          <w:sz w:val="24"/>
          <w:szCs w:val="24"/>
          <w:u w:val="single"/>
        </w:rPr>
        <w:t>Бланк выполнения задания -1в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388"/>
        <w:gridCol w:w="1444"/>
      </w:tblGrid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D1B6F">
              <w:rPr>
                <w:rFonts w:ascii="Times New Roman" w:hAnsi="Times New Roman"/>
                <w:b/>
                <w:sz w:val="24"/>
                <w:szCs w:val="24"/>
              </w:rPr>
              <w:t>Критерии оценивания</w:t>
            </w: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D1B6F">
              <w:rPr>
                <w:rFonts w:ascii="Times New Roman" w:hAnsi="Times New Roman"/>
                <w:b/>
                <w:sz w:val="24"/>
                <w:szCs w:val="24"/>
              </w:rPr>
              <w:t>Баллы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1. Назвать имя философа    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2. Указать эпоху, в которой жил и работал философ 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3. Кратко охарактеризовать эпоху  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 xml:space="preserve">4. Назвать основные труды философа 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 xml:space="preserve">5. Перечислить и охарактеризовать основные идеи философа 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Максимальный балл</w:t>
            </w: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</w:tbl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sz w:val="24"/>
          <w:szCs w:val="24"/>
          <w:u w:val="single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1512570" cy="1768475"/>
            <wp:effectExtent l="0" t="0" r="0" b="3175"/>
            <wp:docPr id="12" name="Рисунок 12" descr="Декар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 descr="Декарт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2570" cy="1768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D75591">
        <w:rPr>
          <w:rFonts w:ascii="Times New Roman" w:hAnsi="Times New Roman"/>
          <w:b/>
          <w:sz w:val="24"/>
          <w:szCs w:val="24"/>
          <w:u w:val="single"/>
        </w:rPr>
        <w:t>2 вариант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bCs/>
          <w:sz w:val="24"/>
          <w:szCs w:val="24"/>
        </w:rPr>
      </w:pPr>
      <w:r w:rsidRPr="00D75591">
        <w:rPr>
          <w:rFonts w:ascii="Times New Roman" w:hAnsi="Times New Roman"/>
          <w:b/>
          <w:bCs/>
          <w:sz w:val="24"/>
          <w:szCs w:val="24"/>
        </w:rPr>
        <w:t xml:space="preserve"> Философ и математик. Он прожил скитальческую жизнь. 39 раз был вынужден менять свое место жительства. 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bCs/>
          <w:sz w:val="24"/>
          <w:szCs w:val="24"/>
        </w:rPr>
      </w:pPr>
      <w:r w:rsidRPr="00D75591">
        <w:rPr>
          <w:rFonts w:ascii="Times New Roman" w:hAnsi="Times New Roman"/>
          <w:b/>
          <w:bCs/>
          <w:sz w:val="24"/>
          <w:szCs w:val="24"/>
        </w:rPr>
        <w:t xml:space="preserve">При этом создал аналитическую геометрию, развил учение о преломлении света, внес много нового в механическую физику, психологию. 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bCs/>
          <w:sz w:val="24"/>
          <w:szCs w:val="24"/>
        </w:rPr>
      </w:pPr>
      <w:r w:rsidRPr="00D75591">
        <w:rPr>
          <w:rFonts w:ascii="Times New Roman" w:hAnsi="Times New Roman"/>
          <w:b/>
          <w:bCs/>
          <w:sz w:val="24"/>
          <w:szCs w:val="24"/>
        </w:rPr>
        <w:t xml:space="preserve">Людовик </w:t>
      </w:r>
      <w:r w:rsidRPr="00D75591">
        <w:rPr>
          <w:rFonts w:ascii="Times New Roman" w:hAnsi="Times New Roman"/>
          <w:b/>
          <w:bCs/>
          <w:sz w:val="24"/>
          <w:szCs w:val="24"/>
          <w:lang w:val="en-US"/>
        </w:rPr>
        <w:t>XIV</w:t>
      </w:r>
      <w:r w:rsidRPr="00D75591">
        <w:rPr>
          <w:rFonts w:ascii="Times New Roman" w:hAnsi="Times New Roman"/>
          <w:b/>
          <w:bCs/>
          <w:sz w:val="24"/>
          <w:szCs w:val="24"/>
        </w:rPr>
        <w:t xml:space="preserve"> запретил ему преподавать на всей территории Франции. В философии выступил с призывом пересмотреть прошлую традицию</w:t>
      </w:r>
      <w:proofErr w:type="gramStart"/>
      <w:r w:rsidRPr="00D75591">
        <w:rPr>
          <w:rFonts w:ascii="Times New Roman" w:hAnsi="Times New Roman"/>
          <w:b/>
          <w:bCs/>
          <w:sz w:val="24"/>
          <w:szCs w:val="24"/>
        </w:rPr>
        <w:t xml:space="preserve"> В</w:t>
      </w:r>
      <w:proofErr w:type="gramEnd"/>
      <w:r w:rsidRPr="00D75591">
        <w:rPr>
          <w:rFonts w:ascii="Times New Roman" w:hAnsi="Times New Roman"/>
          <w:b/>
          <w:bCs/>
          <w:sz w:val="24"/>
          <w:szCs w:val="24"/>
        </w:rPr>
        <w:t xml:space="preserve">место опыта и </w:t>
      </w:r>
      <w:proofErr w:type="spellStart"/>
      <w:r w:rsidRPr="00D75591">
        <w:rPr>
          <w:rFonts w:ascii="Times New Roman" w:hAnsi="Times New Roman"/>
          <w:b/>
          <w:bCs/>
          <w:sz w:val="24"/>
          <w:szCs w:val="24"/>
        </w:rPr>
        <w:t>аблюдений</w:t>
      </w:r>
      <w:proofErr w:type="spellEnd"/>
      <w:r w:rsidRPr="00D75591">
        <w:rPr>
          <w:rFonts w:ascii="Times New Roman" w:hAnsi="Times New Roman"/>
          <w:b/>
          <w:bCs/>
          <w:sz w:val="24"/>
          <w:szCs w:val="24"/>
        </w:rPr>
        <w:t xml:space="preserve"> он обратился к исследованию разума и самосознания.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bCs/>
          <w:sz w:val="24"/>
          <w:szCs w:val="24"/>
        </w:rPr>
      </w:pPr>
      <w:r w:rsidRPr="00D75591">
        <w:rPr>
          <w:rFonts w:ascii="Times New Roman" w:hAnsi="Times New Roman"/>
          <w:b/>
          <w:bCs/>
          <w:sz w:val="24"/>
          <w:szCs w:val="24"/>
        </w:rPr>
        <w:t xml:space="preserve">Именно он автор известного изречения: «Мыслю, следовательно, существую» 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Cs/>
          <w:sz w:val="24"/>
          <w:szCs w:val="24"/>
        </w:rPr>
      </w:pPr>
      <w:r w:rsidRPr="00D75591">
        <w:rPr>
          <w:rFonts w:ascii="Times New Roman" w:hAnsi="Times New Roman"/>
          <w:bCs/>
          <w:sz w:val="24"/>
          <w:szCs w:val="24"/>
        </w:rPr>
        <w:t>(Рене Декарт)</w:t>
      </w:r>
    </w:p>
    <w:p w:rsidR="00F53600" w:rsidRPr="00D75591" w:rsidRDefault="00F53600" w:rsidP="00F53600">
      <w:pPr>
        <w:spacing w:after="0"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D75591">
        <w:rPr>
          <w:rFonts w:ascii="Times New Roman" w:hAnsi="Times New Roman"/>
          <w:b/>
          <w:sz w:val="24"/>
          <w:szCs w:val="24"/>
          <w:u w:val="single"/>
        </w:rPr>
        <w:t>Бланк выполнения задания – 2в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388"/>
        <w:gridCol w:w="1444"/>
      </w:tblGrid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D1B6F">
              <w:rPr>
                <w:rFonts w:ascii="Times New Roman" w:hAnsi="Times New Roman"/>
                <w:b/>
                <w:sz w:val="24"/>
                <w:szCs w:val="24"/>
              </w:rPr>
              <w:t>Критерии оценивания</w:t>
            </w: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D1B6F">
              <w:rPr>
                <w:rFonts w:ascii="Times New Roman" w:hAnsi="Times New Roman"/>
                <w:b/>
                <w:sz w:val="24"/>
                <w:szCs w:val="24"/>
              </w:rPr>
              <w:t>Баллы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1. Назвать имя философа    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2. Указать эпоху, в которой жил и работал философ 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3. Кратко охарактеризовать эпоху  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 xml:space="preserve">4. Назвать основные труды философа 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 xml:space="preserve">5. Перечислить и охарактеризовать основные идеи философа 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Максимальный балл</w:t>
            </w: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</w:tbl>
    <w:p w:rsidR="00F53600" w:rsidRPr="00D75591" w:rsidRDefault="00F53600" w:rsidP="00F53600">
      <w:pPr>
        <w:spacing w:after="0"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1659255" cy="2219325"/>
            <wp:effectExtent l="0" t="0" r="0" b="9525"/>
            <wp:docPr id="13" name="Рисунок 13" descr="Ильи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 descr="Ильин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9255" cy="2219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D75591">
        <w:rPr>
          <w:rFonts w:ascii="Times New Roman" w:hAnsi="Times New Roman"/>
          <w:b/>
          <w:sz w:val="24"/>
          <w:szCs w:val="24"/>
          <w:u w:val="single"/>
        </w:rPr>
        <w:t>3 вариант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bCs/>
          <w:sz w:val="24"/>
          <w:szCs w:val="24"/>
        </w:rPr>
      </w:pPr>
      <w:r w:rsidRPr="00D75591">
        <w:rPr>
          <w:rFonts w:ascii="Times New Roman" w:hAnsi="Times New Roman"/>
          <w:b/>
          <w:bCs/>
          <w:sz w:val="24"/>
          <w:szCs w:val="24"/>
        </w:rPr>
        <w:t xml:space="preserve">Философ и правовед. Он родился в дворянской семье. 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bCs/>
          <w:sz w:val="24"/>
          <w:szCs w:val="24"/>
        </w:rPr>
      </w:pPr>
      <w:r w:rsidRPr="00D75591">
        <w:rPr>
          <w:rFonts w:ascii="Times New Roman" w:hAnsi="Times New Roman"/>
          <w:b/>
          <w:bCs/>
          <w:sz w:val="24"/>
          <w:szCs w:val="24"/>
        </w:rPr>
        <w:t xml:space="preserve">Окончил юридический факультет московского университета. 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bCs/>
          <w:sz w:val="24"/>
          <w:szCs w:val="24"/>
        </w:rPr>
      </w:pPr>
      <w:r w:rsidRPr="00D75591">
        <w:rPr>
          <w:rFonts w:ascii="Times New Roman" w:hAnsi="Times New Roman"/>
          <w:b/>
          <w:bCs/>
          <w:sz w:val="24"/>
          <w:szCs w:val="24"/>
        </w:rPr>
        <w:t>В 1922г. на печально известном «</w:t>
      </w:r>
      <w:r w:rsidRPr="00D75591">
        <w:rPr>
          <w:rFonts w:ascii="Times New Roman" w:hAnsi="Times New Roman"/>
          <w:b/>
          <w:bCs/>
          <w:i/>
          <w:iCs/>
          <w:sz w:val="24"/>
          <w:szCs w:val="24"/>
        </w:rPr>
        <w:t>философском теплоходе</w:t>
      </w:r>
      <w:r w:rsidRPr="00D75591">
        <w:rPr>
          <w:rFonts w:ascii="Times New Roman" w:hAnsi="Times New Roman"/>
          <w:b/>
          <w:bCs/>
          <w:sz w:val="24"/>
          <w:szCs w:val="24"/>
        </w:rPr>
        <w:t xml:space="preserve">» вынужден был покинуть Отечество. Жил в Германии, потом в Швейцарии. 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bCs/>
          <w:sz w:val="24"/>
          <w:szCs w:val="24"/>
        </w:rPr>
      </w:pPr>
      <w:r w:rsidRPr="00D75591">
        <w:rPr>
          <w:rFonts w:ascii="Times New Roman" w:hAnsi="Times New Roman"/>
          <w:b/>
          <w:bCs/>
          <w:sz w:val="24"/>
          <w:szCs w:val="24"/>
        </w:rPr>
        <w:t xml:space="preserve">Как философ требовал от исследователя  живой любви к предмету. 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bCs/>
          <w:sz w:val="24"/>
          <w:szCs w:val="24"/>
        </w:rPr>
      </w:pPr>
      <w:r w:rsidRPr="00D75591">
        <w:rPr>
          <w:rFonts w:ascii="Times New Roman" w:hAnsi="Times New Roman"/>
          <w:b/>
          <w:bCs/>
          <w:sz w:val="24"/>
          <w:szCs w:val="24"/>
        </w:rPr>
        <w:t xml:space="preserve">Он полагал, что мыслитель должен соединять в себе чувства и разум в служении 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Cs/>
          <w:sz w:val="24"/>
          <w:szCs w:val="24"/>
        </w:rPr>
      </w:pPr>
      <w:r w:rsidRPr="00D75591">
        <w:rPr>
          <w:rFonts w:ascii="Times New Roman" w:hAnsi="Times New Roman"/>
          <w:b/>
          <w:bCs/>
          <w:sz w:val="24"/>
          <w:szCs w:val="24"/>
        </w:rPr>
        <w:t xml:space="preserve">божественно-предметному ритму своего народа. </w:t>
      </w:r>
      <w:r w:rsidRPr="00D75591">
        <w:rPr>
          <w:rFonts w:ascii="Times New Roman" w:hAnsi="Times New Roman"/>
          <w:bCs/>
          <w:sz w:val="24"/>
          <w:szCs w:val="24"/>
        </w:rPr>
        <w:t>(Иван Александрович Ильин)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sz w:val="24"/>
          <w:szCs w:val="24"/>
        </w:rPr>
      </w:pPr>
    </w:p>
    <w:p w:rsidR="00F53600" w:rsidRPr="00D75591" w:rsidRDefault="00F53600" w:rsidP="00F53600">
      <w:pPr>
        <w:spacing w:after="0"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D75591">
        <w:rPr>
          <w:rFonts w:ascii="Times New Roman" w:hAnsi="Times New Roman"/>
          <w:b/>
          <w:sz w:val="24"/>
          <w:szCs w:val="24"/>
          <w:u w:val="single"/>
        </w:rPr>
        <w:t>Бланк выполнения задания – 3в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388"/>
        <w:gridCol w:w="1444"/>
      </w:tblGrid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D1B6F">
              <w:rPr>
                <w:rFonts w:ascii="Times New Roman" w:hAnsi="Times New Roman"/>
                <w:b/>
                <w:sz w:val="24"/>
                <w:szCs w:val="24"/>
              </w:rPr>
              <w:t>Критерии оценивания</w:t>
            </w: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D1B6F">
              <w:rPr>
                <w:rFonts w:ascii="Times New Roman" w:hAnsi="Times New Roman"/>
                <w:b/>
                <w:sz w:val="24"/>
                <w:szCs w:val="24"/>
              </w:rPr>
              <w:t>Баллы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1. Назвать имя философа    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2. Указать эпоху, в которой жил и работал философ 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3. Кратко охарактеризовать эпоху  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 xml:space="preserve">4. Назвать основные труды философа 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 xml:space="preserve">5. Перечислить и охарактеризовать основные идеи философа 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Максимальный балл</w:t>
            </w: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</w:tbl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1445895" cy="1933575"/>
            <wp:effectExtent l="0" t="0" r="1905" b="9525"/>
            <wp:docPr id="14" name="Рисунок 14" descr="кан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кант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5895" cy="1933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D75591">
        <w:rPr>
          <w:rFonts w:ascii="Times New Roman" w:hAnsi="Times New Roman"/>
          <w:b/>
          <w:sz w:val="24"/>
          <w:szCs w:val="24"/>
          <w:u w:val="single"/>
        </w:rPr>
        <w:t>4 вариант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bCs/>
          <w:sz w:val="24"/>
          <w:szCs w:val="24"/>
        </w:rPr>
      </w:pPr>
      <w:r w:rsidRPr="00D75591">
        <w:rPr>
          <w:rFonts w:ascii="Times New Roman" w:hAnsi="Times New Roman"/>
          <w:b/>
          <w:bCs/>
          <w:sz w:val="24"/>
          <w:szCs w:val="24"/>
        </w:rPr>
        <w:t xml:space="preserve">Один из самых известных философов.  Родился в семье ремесленника в Кенигсберге (ныне Калининград), где и провел всю жизнь. После окончания 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bCs/>
          <w:sz w:val="24"/>
          <w:szCs w:val="24"/>
        </w:rPr>
      </w:pPr>
      <w:r w:rsidRPr="00D75591">
        <w:rPr>
          <w:rFonts w:ascii="Times New Roman" w:hAnsi="Times New Roman"/>
          <w:b/>
          <w:bCs/>
          <w:sz w:val="24"/>
          <w:szCs w:val="24"/>
        </w:rPr>
        <w:t xml:space="preserve">философского факультета Кенигсбергского университета 9 лет учительствовал. 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bCs/>
          <w:sz w:val="24"/>
          <w:szCs w:val="24"/>
        </w:rPr>
      </w:pPr>
      <w:r w:rsidRPr="00D75591">
        <w:rPr>
          <w:rFonts w:ascii="Times New Roman" w:hAnsi="Times New Roman"/>
          <w:b/>
          <w:bCs/>
          <w:sz w:val="24"/>
          <w:szCs w:val="24"/>
        </w:rPr>
        <w:t>В 1775 году стал доцентом университета, а потом и профессором. В его творчестве различают два периода: «</w:t>
      </w:r>
      <w:r w:rsidRPr="00D75591">
        <w:rPr>
          <w:rFonts w:ascii="Times New Roman" w:hAnsi="Times New Roman"/>
          <w:b/>
          <w:bCs/>
          <w:i/>
          <w:iCs/>
          <w:sz w:val="24"/>
          <w:szCs w:val="24"/>
        </w:rPr>
        <w:t>докритический» и «критический</w:t>
      </w:r>
      <w:r w:rsidRPr="00D75591">
        <w:rPr>
          <w:rFonts w:ascii="Times New Roman" w:hAnsi="Times New Roman"/>
          <w:b/>
          <w:bCs/>
          <w:sz w:val="24"/>
          <w:szCs w:val="24"/>
        </w:rPr>
        <w:t>». Философскую проблематику он формулирует в трех вопросах: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bCs/>
          <w:sz w:val="24"/>
          <w:szCs w:val="24"/>
        </w:rPr>
      </w:pPr>
      <w:r w:rsidRPr="00D75591">
        <w:rPr>
          <w:rFonts w:ascii="Times New Roman" w:hAnsi="Times New Roman"/>
          <w:b/>
          <w:bCs/>
          <w:sz w:val="24"/>
          <w:szCs w:val="24"/>
        </w:rPr>
        <w:tab/>
        <w:t>«Что я могу знать?»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bCs/>
          <w:sz w:val="24"/>
          <w:szCs w:val="24"/>
        </w:rPr>
      </w:pPr>
      <w:r w:rsidRPr="00D75591">
        <w:rPr>
          <w:rFonts w:ascii="Times New Roman" w:hAnsi="Times New Roman"/>
          <w:b/>
          <w:bCs/>
          <w:sz w:val="24"/>
          <w:szCs w:val="24"/>
        </w:rPr>
        <w:tab/>
        <w:t>«Что я должен делать»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bCs/>
          <w:sz w:val="24"/>
          <w:szCs w:val="24"/>
        </w:rPr>
      </w:pPr>
      <w:r w:rsidRPr="00D75591">
        <w:rPr>
          <w:rFonts w:ascii="Times New Roman" w:hAnsi="Times New Roman"/>
          <w:b/>
          <w:bCs/>
          <w:sz w:val="24"/>
          <w:szCs w:val="24"/>
        </w:rPr>
        <w:tab/>
        <w:t>«На что я могу надеяться?»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sz w:val="24"/>
          <w:szCs w:val="24"/>
        </w:rPr>
      </w:pPr>
      <w:r w:rsidRPr="00D75591">
        <w:rPr>
          <w:rFonts w:ascii="Times New Roman" w:hAnsi="Times New Roman"/>
          <w:sz w:val="24"/>
          <w:szCs w:val="24"/>
        </w:rPr>
        <w:t>(</w:t>
      </w:r>
      <w:proofErr w:type="spellStart"/>
      <w:r w:rsidRPr="00D75591">
        <w:rPr>
          <w:rFonts w:ascii="Times New Roman" w:hAnsi="Times New Roman"/>
          <w:sz w:val="24"/>
          <w:szCs w:val="24"/>
        </w:rPr>
        <w:t>Иммануил</w:t>
      </w:r>
      <w:proofErr w:type="spellEnd"/>
      <w:r w:rsidRPr="00D75591">
        <w:rPr>
          <w:rFonts w:ascii="Times New Roman" w:hAnsi="Times New Roman"/>
          <w:sz w:val="24"/>
          <w:szCs w:val="24"/>
        </w:rPr>
        <w:t xml:space="preserve"> Кант)</w:t>
      </w:r>
    </w:p>
    <w:p w:rsidR="00F53600" w:rsidRPr="00D75591" w:rsidRDefault="00F53600" w:rsidP="00F53600">
      <w:pPr>
        <w:spacing w:after="0"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D75591">
        <w:rPr>
          <w:rFonts w:ascii="Times New Roman" w:hAnsi="Times New Roman"/>
          <w:b/>
          <w:sz w:val="24"/>
          <w:szCs w:val="24"/>
          <w:u w:val="single"/>
        </w:rPr>
        <w:t>Бланк выполнения задания – 4в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388"/>
        <w:gridCol w:w="1444"/>
      </w:tblGrid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D1B6F">
              <w:rPr>
                <w:rFonts w:ascii="Times New Roman" w:hAnsi="Times New Roman"/>
                <w:b/>
                <w:sz w:val="24"/>
                <w:szCs w:val="24"/>
              </w:rPr>
              <w:t>Критерии оценивания</w:t>
            </w: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D1B6F">
              <w:rPr>
                <w:rFonts w:ascii="Times New Roman" w:hAnsi="Times New Roman"/>
                <w:b/>
                <w:sz w:val="24"/>
                <w:szCs w:val="24"/>
              </w:rPr>
              <w:t>Баллы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1. Назвать имя философа    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2. Указать эпоху, в которой жил и работал философ 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3. Кратко охарактеризовать эпоху  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 xml:space="preserve">4. Назвать основные труды философа 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 xml:space="preserve">5. Перечислить и охарактеризовать основные идеи философа 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Максимальный балл</w:t>
            </w: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</w:tbl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sz w:val="24"/>
          <w:szCs w:val="24"/>
          <w:u w:val="single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1397000" cy="1725930"/>
            <wp:effectExtent l="0" t="0" r="0" b="7620"/>
            <wp:docPr id="15" name="Рисунок 15" descr="Кон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 descr="Конт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7000" cy="17259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D75591">
        <w:rPr>
          <w:rFonts w:ascii="Times New Roman" w:hAnsi="Times New Roman"/>
          <w:b/>
          <w:sz w:val="24"/>
          <w:szCs w:val="24"/>
          <w:u w:val="single"/>
        </w:rPr>
        <w:t>5 вариант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bCs/>
          <w:sz w:val="24"/>
          <w:szCs w:val="24"/>
        </w:rPr>
      </w:pPr>
      <w:r w:rsidRPr="00D75591">
        <w:rPr>
          <w:rFonts w:ascii="Times New Roman" w:hAnsi="Times New Roman"/>
          <w:b/>
          <w:bCs/>
          <w:sz w:val="24"/>
          <w:szCs w:val="24"/>
        </w:rPr>
        <w:t xml:space="preserve">Философ и социолог. Популяризатор науки. Был секретарем Сен-Симона. 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bCs/>
          <w:sz w:val="24"/>
          <w:szCs w:val="24"/>
        </w:rPr>
      </w:pPr>
      <w:r w:rsidRPr="00D75591">
        <w:rPr>
          <w:rFonts w:ascii="Times New Roman" w:hAnsi="Times New Roman"/>
          <w:b/>
          <w:bCs/>
          <w:sz w:val="24"/>
          <w:szCs w:val="24"/>
        </w:rPr>
        <w:t xml:space="preserve">Затем экзаменатором и репетитором политехнической школы в Париже. 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bCs/>
          <w:sz w:val="24"/>
          <w:szCs w:val="24"/>
        </w:rPr>
      </w:pPr>
      <w:r w:rsidRPr="00D75591">
        <w:rPr>
          <w:rFonts w:ascii="Times New Roman" w:hAnsi="Times New Roman"/>
          <w:b/>
          <w:bCs/>
          <w:sz w:val="24"/>
          <w:szCs w:val="24"/>
        </w:rPr>
        <w:t xml:space="preserve">Главный предмет его научных интересов составляла социология. Его гордостью был открытый им «закон трех стадий», согласно которому все мысли человека и исторический процесс, в целом, проходят три сменяющих друг друга состояния: 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D75591">
        <w:rPr>
          <w:rFonts w:ascii="Times New Roman" w:hAnsi="Times New Roman"/>
          <w:b/>
          <w:bCs/>
          <w:sz w:val="24"/>
          <w:szCs w:val="24"/>
        </w:rPr>
        <w:t>теологическое, метафизическое и позитивное</w:t>
      </w:r>
      <w:r w:rsidRPr="00D75591">
        <w:rPr>
          <w:rFonts w:ascii="Times New Roman" w:hAnsi="Times New Roman"/>
          <w:b/>
          <w:bCs/>
          <w:i/>
          <w:iCs/>
          <w:sz w:val="24"/>
          <w:szCs w:val="24"/>
        </w:rPr>
        <w:t>.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sz w:val="24"/>
          <w:szCs w:val="24"/>
        </w:rPr>
      </w:pPr>
      <w:r w:rsidRPr="00D75591">
        <w:rPr>
          <w:rFonts w:ascii="Times New Roman" w:hAnsi="Times New Roman"/>
          <w:b/>
          <w:bCs/>
          <w:sz w:val="24"/>
          <w:szCs w:val="24"/>
        </w:rPr>
        <w:t xml:space="preserve">Он был убежден, что во главе общества  должны стоять ученые и философы,  что основа прогресса – </w:t>
      </w:r>
      <w:r w:rsidRPr="00D75591">
        <w:rPr>
          <w:rFonts w:ascii="Times New Roman" w:hAnsi="Times New Roman"/>
          <w:b/>
          <w:bCs/>
          <w:i/>
          <w:iCs/>
          <w:sz w:val="24"/>
          <w:szCs w:val="24"/>
        </w:rPr>
        <w:t>«позитивный синтез» научного знания</w:t>
      </w:r>
      <w:proofErr w:type="gramStart"/>
      <w:r w:rsidRPr="00D75591">
        <w:rPr>
          <w:rFonts w:ascii="Times New Roman" w:hAnsi="Times New Roman"/>
          <w:b/>
          <w:bCs/>
          <w:i/>
          <w:iCs/>
          <w:sz w:val="24"/>
          <w:szCs w:val="24"/>
        </w:rPr>
        <w:t>.</w:t>
      </w:r>
      <w:r w:rsidRPr="00D75591">
        <w:rPr>
          <w:rFonts w:ascii="Times New Roman" w:hAnsi="Times New Roman"/>
          <w:bCs/>
          <w:sz w:val="24"/>
          <w:szCs w:val="24"/>
        </w:rPr>
        <w:t>(</w:t>
      </w:r>
      <w:proofErr w:type="gramEnd"/>
      <w:r w:rsidRPr="00D75591">
        <w:rPr>
          <w:rFonts w:ascii="Times New Roman" w:hAnsi="Times New Roman"/>
          <w:bCs/>
          <w:sz w:val="24"/>
          <w:szCs w:val="24"/>
        </w:rPr>
        <w:t>Огюст Конт)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sz w:val="24"/>
          <w:szCs w:val="24"/>
        </w:rPr>
      </w:pPr>
    </w:p>
    <w:p w:rsidR="00F53600" w:rsidRPr="00D75591" w:rsidRDefault="00F53600" w:rsidP="00F53600">
      <w:pPr>
        <w:spacing w:after="0"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D75591">
        <w:rPr>
          <w:rFonts w:ascii="Times New Roman" w:hAnsi="Times New Roman"/>
          <w:b/>
          <w:sz w:val="24"/>
          <w:szCs w:val="24"/>
          <w:u w:val="single"/>
        </w:rPr>
        <w:t>Бланк выполнения задания – 5в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388"/>
        <w:gridCol w:w="1444"/>
      </w:tblGrid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D1B6F">
              <w:rPr>
                <w:rFonts w:ascii="Times New Roman" w:hAnsi="Times New Roman"/>
                <w:b/>
                <w:sz w:val="24"/>
                <w:szCs w:val="24"/>
              </w:rPr>
              <w:t>Критерии оценивания</w:t>
            </w: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D1B6F">
              <w:rPr>
                <w:rFonts w:ascii="Times New Roman" w:hAnsi="Times New Roman"/>
                <w:b/>
                <w:sz w:val="24"/>
                <w:szCs w:val="24"/>
              </w:rPr>
              <w:t>Баллы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1. Назвать имя философа    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2. Указать эпоху, в которой жил и работал философ 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3. Кратко охарактеризовать эпоху  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 xml:space="preserve">4. Назвать основные труды философа 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 xml:space="preserve">5. Перечислить и охарактеризовать основные идеи философа 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Максимальный балл</w:t>
            </w: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</w:tbl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sz w:val="24"/>
          <w:szCs w:val="24"/>
        </w:rPr>
      </w:pP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sz w:val="24"/>
          <w:szCs w:val="24"/>
        </w:rPr>
      </w:pP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1438275" cy="1914525"/>
            <wp:effectExtent l="0" t="0" r="9525" b="9525"/>
            <wp:docPr id="16" name="Рисунок 16" descr="Фро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Фром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1914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D75591">
        <w:rPr>
          <w:rFonts w:ascii="Times New Roman" w:hAnsi="Times New Roman"/>
          <w:b/>
          <w:sz w:val="24"/>
          <w:szCs w:val="24"/>
          <w:u w:val="single"/>
        </w:rPr>
        <w:t>6 вариант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bCs/>
          <w:sz w:val="24"/>
          <w:szCs w:val="24"/>
        </w:rPr>
      </w:pPr>
      <w:r w:rsidRPr="00D75591">
        <w:rPr>
          <w:rFonts w:ascii="Times New Roman" w:hAnsi="Times New Roman"/>
          <w:b/>
          <w:bCs/>
          <w:sz w:val="24"/>
          <w:szCs w:val="24"/>
        </w:rPr>
        <w:t xml:space="preserve">Социальный философ, психолог, социолог, публицист. 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bCs/>
          <w:sz w:val="24"/>
          <w:szCs w:val="24"/>
        </w:rPr>
      </w:pPr>
      <w:r w:rsidRPr="00D75591">
        <w:rPr>
          <w:rFonts w:ascii="Times New Roman" w:hAnsi="Times New Roman"/>
          <w:b/>
          <w:bCs/>
          <w:sz w:val="24"/>
          <w:szCs w:val="24"/>
        </w:rPr>
        <w:t xml:space="preserve">Учился на философском факультете в Гейдельберге, Мюнхене, сотрудничал с учеными Франкфуртского института социальных исследований. 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bCs/>
          <w:sz w:val="24"/>
          <w:szCs w:val="24"/>
        </w:rPr>
      </w:pPr>
      <w:r w:rsidRPr="00D75591">
        <w:rPr>
          <w:rFonts w:ascii="Times New Roman" w:hAnsi="Times New Roman"/>
          <w:b/>
          <w:bCs/>
          <w:sz w:val="24"/>
          <w:szCs w:val="24"/>
        </w:rPr>
        <w:t xml:space="preserve">В 1932 году эмигрировал в США. 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bCs/>
          <w:sz w:val="24"/>
          <w:szCs w:val="24"/>
        </w:rPr>
      </w:pPr>
      <w:r w:rsidRPr="00D75591">
        <w:rPr>
          <w:rFonts w:ascii="Times New Roman" w:hAnsi="Times New Roman"/>
          <w:b/>
          <w:bCs/>
          <w:sz w:val="24"/>
          <w:szCs w:val="24"/>
        </w:rPr>
        <w:t xml:space="preserve">В отличии от З.Фрейда занимался проблемами «невротического общества». 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bCs/>
          <w:sz w:val="24"/>
          <w:szCs w:val="24"/>
        </w:rPr>
      </w:pPr>
      <w:r w:rsidRPr="00D75591">
        <w:rPr>
          <w:rFonts w:ascii="Times New Roman" w:hAnsi="Times New Roman"/>
          <w:b/>
          <w:bCs/>
          <w:sz w:val="24"/>
          <w:szCs w:val="24"/>
        </w:rPr>
        <w:t xml:space="preserve">Он утверждал, что «социальный характер» связан с </w:t>
      </w:r>
      <w:proofErr w:type="gramStart"/>
      <w:r w:rsidRPr="00D75591">
        <w:rPr>
          <w:rFonts w:ascii="Times New Roman" w:hAnsi="Times New Roman"/>
          <w:b/>
          <w:bCs/>
          <w:i/>
          <w:iCs/>
          <w:sz w:val="24"/>
          <w:szCs w:val="24"/>
        </w:rPr>
        <w:t>коллективным</w:t>
      </w:r>
      <w:proofErr w:type="gramEnd"/>
      <w:r w:rsidRPr="00D75591">
        <w:rPr>
          <w:rFonts w:ascii="Times New Roman" w:hAnsi="Times New Roman"/>
          <w:b/>
          <w:bCs/>
          <w:i/>
          <w:iCs/>
          <w:sz w:val="24"/>
          <w:szCs w:val="24"/>
        </w:rPr>
        <w:t xml:space="preserve"> бессознательным</w:t>
      </w:r>
      <w:r w:rsidRPr="00D75591">
        <w:rPr>
          <w:rFonts w:ascii="Times New Roman" w:hAnsi="Times New Roman"/>
          <w:b/>
          <w:bCs/>
          <w:sz w:val="24"/>
          <w:szCs w:val="24"/>
        </w:rPr>
        <w:t>.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sz w:val="24"/>
          <w:szCs w:val="24"/>
        </w:rPr>
      </w:pPr>
      <w:r w:rsidRPr="00D75591">
        <w:rPr>
          <w:rFonts w:ascii="Times New Roman" w:hAnsi="Times New Roman"/>
          <w:sz w:val="24"/>
          <w:szCs w:val="24"/>
        </w:rPr>
        <w:t xml:space="preserve">(Эрих </w:t>
      </w:r>
      <w:proofErr w:type="spellStart"/>
      <w:r w:rsidRPr="00D75591">
        <w:rPr>
          <w:rFonts w:ascii="Times New Roman" w:hAnsi="Times New Roman"/>
          <w:sz w:val="24"/>
          <w:szCs w:val="24"/>
        </w:rPr>
        <w:t>Фромм</w:t>
      </w:r>
      <w:proofErr w:type="spellEnd"/>
      <w:r w:rsidRPr="00D75591">
        <w:rPr>
          <w:rFonts w:ascii="Times New Roman" w:hAnsi="Times New Roman"/>
          <w:sz w:val="24"/>
          <w:szCs w:val="24"/>
        </w:rPr>
        <w:t>)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sz w:val="24"/>
          <w:szCs w:val="24"/>
        </w:rPr>
      </w:pPr>
    </w:p>
    <w:p w:rsidR="00F53600" w:rsidRPr="00D75591" w:rsidRDefault="00F53600" w:rsidP="00F53600">
      <w:pPr>
        <w:spacing w:after="0"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D75591">
        <w:rPr>
          <w:rFonts w:ascii="Times New Roman" w:hAnsi="Times New Roman"/>
          <w:b/>
          <w:sz w:val="24"/>
          <w:szCs w:val="24"/>
          <w:u w:val="single"/>
        </w:rPr>
        <w:t>Бланк выполнения задания – 6в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388"/>
        <w:gridCol w:w="1444"/>
      </w:tblGrid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D1B6F">
              <w:rPr>
                <w:rFonts w:ascii="Times New Roman" w:hAnsi="Times New Roman"/>
                <w:b/>
                <w:sz w:val="24"/>
                <w:szCs w:val="24"/>
              </w:rPr>
              <w:t>Критерии оценивания</w:t>
            </w: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D1B6F">
              <w:rPr>
                <w:rFonts w:ascii="Times New Roman" w:hAnsi="Times New Roman"/>
                <w:b/>
                <w:sz w:val="24"/>
                <w:szCs w:val="24"/>
              </w:rPr>
              <w:t>Баллы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1. Назвать имя философа    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2. Указать эпоху, в которой жил и работал философ 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3. Кратко охарактеризовать эпоху  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 xml:space="preserve">4. Назвать основные труды философа 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 xml:space="preserve">5. Перечислить и охарактеризовать основные идеи философа 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Максимальный балл</w:t>
            </w: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</w:tbl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sz w:val="24"/>
          <w:szCs w:val="24"/>
        </w:rPr>
      </w:pP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sz w:val="24"/>
          <w:szCs w:val="24"/>
        </w:rPr>
      </w:pP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1706880" cy="2388870"/>
            <wp:effectExtent l="0" t="0" r="7620" b="0"/>
            <wp:docPr id="17" name="Рисунок 17" descr="Швейце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Швейцер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6880" cy="23888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D75591">
        <w:rPr>
          <w:rFonts w:ascii="Times New Roman" w:hAnsi="Times New Roman"/>
          <w:b/>
          <w:sz w:val="24"/>
          <w:szCs w:val="24"/>
          <w:u w:val="single"/>
        </w:rPr>
        <w:t>7 вариант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bCs/>
          <w:sz w:val="24"/>
          <w:szCs w:val="24"/>
        </w:rPr>
      </w:pPr>
      <w:r w:rsidRPr="00D75591">
        <w:rPr>
          <w:rFonts w:ascii="Times New Roman" w:hAnsi="Times New Roman"/>
          <w:b/>
          <w:bCs/>
          <w:sz w:val="24"/>
          <w:szCs w:val="24"/>
        </w:rPr>
        <w:t xml:space="preserve">Философ, мыслитель-гуманист, богослов, врач, музыкант-органист, музыковед. В 1913 году на собственные средства основал больницу для африканцев в Ламбарене, в которой самоотверженно трудился до конца своей жизни. 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Cs/>
          <w:sz w:val="24"/>
          <w:szCs w:val="24"/>
        </w:rPr>
      </w:pPr>
      <w:r w:rsidRPr="00D75591">
        <w:rPr>
          <w:rFonts w:ascii="Times New Roman" w:hAnsi="Times New Roman"/>
          <w:b/>
          <w:bCs/>
          <w:sz w:val="24"/>
          <w:szCs w:val="24"/>
        </w:rPr>
        <w:t xml:space="preserve">Лауреат Нобелевской премии мира. Размышляя о причинах кризиса культуры, пришел к выводу, что главная причина – утрата нравственных ориентиров. Человек перестал </w:t>
      </w:r>
      <w:r w:rsidRPr="00D75591">
        <w:rPr>
          <w:rFonts w:ascii="Times New Roman" w:hAnsi="Times New Roman"/>
          <w:b/>
          <w:bCs/>
          <w:i/>
          <w:iCs/>
          <w:sz w:val="24"/>
          <w:szCs w:val="24"/>
        </w:rPr>
        <w:t>благоговеть перед жизнью</w:t>
      </w:r>
      <w:r w:rsidRPr="00D75591">
        <w:rPr>
          <w:rFonts w:ascii="Times New Roman" w:hAnsi="Times New Roman"/>
          <w:b/>
          <w:bCs/>
          <w:sz w:val="24"/>
          <w:szCs w:val="24"/>
        </w:rPr>
        <w:t xml:space="preserve"> во всех ее проявлениях. Декартовской формуле  «я мыслю, следовательно, существую» противопоставил свою: </w:t>
      </w:r>
      <w:r w:rsidRPr="00D75591">
        <w:rPr>
          <w:rFonts w:ascii="Times New Roman" w:hAnsi="Times New Roman"/>
          <w:b/>
          <w:bCs/>
          <w:sz w:val="24"/>
          <w:szCs w:val="24"/>
        </w:rPr>
        <w:tab/>
        <w:t>«я – жизнь, которая хочет жить среди жизни, которая хочет жить»</w:t>
      </w:r>
      <w:proofErr w:type="gramStart"/>
      <w:r w:rsidRPr="00D75591">
        <w:rPr>
          <w:rFonts w:ascii="Times New Roman" w:hAnsi="Times New Roman"/>
          <w:b/>
          <w:bCs/>
          <w:sz w:val="24"/>
          <w:szCs w:val="24"/>
        </w:rPr>
        <w:t>.</w:t>
      </w:r>
      <w:r w:rsidRPr="00D75591">
        <w:rPr>
          <w:rFonts w:ascii="Times New Roman" w:hAnsi="Times New Roman"/>
          <w:bCs/>
          <w:sz w:val="24"/>
          <w:szCs w:val="24"/>
        </w:rPr>
        <w:t>(</w:t>
      </w:r>
      <w:proofErr w:type="gramEnd"/>
      <w:r w:rsidRPr="00D75591">
        <w:rPr>
          <w:rFonts w:ascii="Times New Roman" w:hAnsi="Times New Roman"/>
          <w:bCs/>
          <w:sz w:val="24"/>
          <w:szCs w:val="24"/>
        </w:rPr>
        <w:t xml:space="preserve">Альберт </w:t>
      </w:r>
      <w:proofErr w:type="spellStart"/>
      <w:r w:rsidRPr="00D75591">
        <w:rPr>
          <w:rFonts w:ascii="Times New Roman" w:hAnsi="Times New Roman"/>
          <w:bCs/>
          <w:sz w:val="24"/>
          <w:szCs w:val="24"/>
        </w:rPr>
        <w:t>Швейцер</w:t>
      </w:r>
      <w:proofErr w:type="spellEnd"/>
      <w:r w:rsidRPr="00D75591">
        <w:rPr>
          <w:rFonts w:ascii="Times New Roman" w:hAnsi="Times New Roman"/>
          <w:bCs/>
          <w:sz w:val="24"/>
          <w:szCs w:val="24"/>
        </w:rPr>
        <w:t>)</w:t>
      </w:r>
    </w:p>
    <w:p w:rsidR="00F53600" w:rsidRPr="00D75591" w:rsidRDefault="00F53600" w:rsidP="00F53600">
      <w:pPr>
        <w:spacing w:after="0"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D75591">
        <w:rPr>
          <w:rFonts w:ascii="Times New Roman" w:hAnsi="Times New Roman"/>
          <w:b/>
          <w:sz w:val="24"/>
          <w:szCs w:val="24"/>
          <w:u w:val="single"/>
        </w:rPr>
        <w:t>Бланк выполнения задания – 7в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388"/>
        <w:gridCol w:w="1444"/>
      </w:tblGrid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D1B6F">
              <w:rPr>
                <w:rFonts w:ascii="Times New Roman" w:hAnsi="Times New Roman"/>
                <w:b/>
                <w:sz w:val="24"/>
                <w:szCs w:val="24"/>
              </w:rPr>
              <w:t>Критерии оценивания</w:t>
            </w: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D1B6F">
              <w:rPr>
                <w:rFonts w:ascii="Times New Roman" w:hAnsi="Times New Roman"/>
                <w:b/>
                <w:sz w:val="24"/>
                <w:szCs w:val="24"/>
              </w:rPr>
              <w:t>Баллы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1. Назвать имя философа    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2. Указать эпоху, в которой жил и работал философ 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3. Кратко охарактеризовать эпоху  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 xml:space="preserve">4. Назвать основные труды философа 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 xml:space="preserve">5. Перечислить и охарактеризовать основные идеи философа 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Максимальный балл</w:t>
            </w: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</w:tbl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1438275" cy="2011045"/>
            <wp:effectExtent l="0" t="0" r="9525" b="8255"/>
            <wp:docPr id="18" name="Рисунок 18" descr="Фрей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Фрейд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20110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D75591">
        <w:rPr>
          <w:rFonts w:ascii="Times New Roman" w:hAnsi="Times New Roman"/>
          <w:b/>
          <w:sz w:val="24"/>
          <w:szCs w:val="24"/>
          <w:u w:val="single"/>
        </w:rPr>
        <w:t>8 вариант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Cs/>
          <w:sz w:val="24"/>
          <w:szCs w:val="24"/>
        </w:rPr>
      </w:pPr>
      <w:r w:rsidRPr="00D75591">
        <w:rPr>
          <w:rFonts w:ascii="Times New Roman" w:hAnsi="Times New Roman"/>
          <w:b/>
          <w:bCs/>
          <w:sz w:val="24"/>
          <w:szCs w:val="24"/>
        </w:rPr>
        <w:t xml:space="preserve">Он родился в Чехии. Впоследствии стал известным философом, врачом и психологом. Вместе с И. </w:t>
      </w:r>
      <w:proofErr w:type="spellStart"/>
      <w:r w:rsidRPr="00D75591">
        <w:rPr>
          <w:rFonts w:ascii="Times New Roman" w:hAnsi="Times New Roman"/>
          <w:b/>
          <w:bCs/>
          <w:sz w:val="24"/>
          <w:szCs w:val="24"/>
        </w:rPr>
        <w:t>Брейером</w:t>
      </w:r>
      <w:proofErr w:type="spellEnd"/>
      <w:r w:rsidRPr="00D75591">
        <w:rPr>
          <w:rFonts w:ascii="Times New Roman" w:hAnsi="Times New Roman"/>
          <w:b/>
          <w:bCs/>
          <w:sz w:val="24"/>
          <w:szCs w:val="24"/>
        </w:rPr>
        <w:t xml:space="preserve"> разработал метод лечения неврозов, в основе которого лежит обнаружение </w:t>
      </w:r>
      <w:r w:rsidRPr="00D75591">
        <w:rPr>
          <w:rFonts w:ascii="Times New Roman" w:hAnsi="Times New Roman"/>
          <w:b/>
          <w:bCs/>
          <w:i/>
          <w:iCs/>
          <w:sz w:val="24"/>
          <w:szCs w:val="24"/>
        </w:rPr>
        <w:t xml:space="preserve">бессознательной психической травмы. </w:t>
      </w:r>
      <w:r w:rsidRPr="00D75591">
        <w:rPr>
          <w:rFonts w:ascii="Times New Roman" w:hAnsi="Times New Roman"/>
          <w:b/>
          <w:bCs/>
          <w:sz w:val="24"/>
          <w:szCs w:val="24"/>
        </w:rPr>
        <w:t xml:space="preserve">Особое значение придавал сновидениям, которые открывают ход в потаенные слои человеческой личности. </w:t>
      </w:r>
      <w:r w:rsidRPr="00D75591">
        <w:rPr>
          <w:rFonts w:ascii="Times New Roman" w:hAnsi="Times New Roman"/>
          <w:bCs/>
          <w:sz w:val="24"/>
          <w:szCs w:val="24"/>
        </w:rPr>
        <w:t>(Зигмунд Фрейд)</w:t>
      </w:r>
    </w:p>
    <w:p w:rsidR="00F53600" w:rsidRPr="00D75591" w:rsidRDefault="00F53600" w:rsidP="00F53600">
      <w:pPr>
        <w:spacing w:after="0"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F53600" w:rsidRPr="00D75591" w:rsidRDefault="00F53600" w:rsidP="00F53600">
      <w:pPr>
        <w:spacing w:after="0"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D75591">
        <w:rPr>
          <w:rFonts w:ascii="Times New Roman" w:hAnsi="Times New Roman"/>
          <w:b/>
          <w:sz w:val="24"/>
          <w:szCs w:val="24"/>
          <w:u w:val="single"/>
        </w:rPr>
        <w:t>Бланк выполнения задания – 8в</w:t>
      </w:r>
    </w:p>
    <w:p w:rsidR="00F53600" w:rsidRPr="00D75591" w:rsidRDefault="00F53600" w:rsidP="00F53600">
      <w:pPr>
        <w:spacing w:after="0"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388"/>
        <w:gridCol w:w="1444"/>
      </w:tblGrid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D1B6F">
              <w:rPr>
                <w:rFonts w:ascii="Times New Roman" w:hAnsi="Times New Roman"/>
                <w:b/>
                <w:sz w:val="24"/>
                <w:szCs w:val="24"/>
              </w:rPr>
              <w:t>Критерии оценивания</w:t>
            </w: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D1B6F">
              <w:rPr>
                <w:rFonts w:ascii="Times New Roman" w:hAnsi="Times New Roman"/>
                <w:b/>
                <w:sz w:val="24"/>
                <w:szCs w:val="24"/>
              </w:rPr>
              <w:t>Баллы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1. Назвать имя философа    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2. Указать эпоху, в которой жил и работал философ 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3. Кратко охарактеризовать эпоху  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 xml:space="preserve">4. Назвать основные труды философа 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 xml:space="preserve">5. Перечислить и охарактеризовать основные идеи философа 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Максимальный балл</w:t>
            </w: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</w:tbl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sz w:val="24"/>
          <w:szCs w:val="24"/>
        </w:rPr>
      </w:pP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sz w:val="24"/>
          <w:szCs w:val="24"/>
        </w:rPr>
      </w:pP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1737360" cy="2085975"/>
            <wp:effectExtent l="0" t="0" r="0" b="9525"/>
            <wp:docPr id="19" name="Рисунок 19" descr="Соловье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Соловьев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7360" cy="2085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D75591">
        <w:rPr>
          <w:rFonts w:ascii="Times New Roman" w:hAnsi="Times New Roman"/>
          <w:b/>
          <w:sz w:val="24"/>
          <w:szCs w:val="24"/>
          <w:u w:val="single"/>
        </w:rPr>
        <w:t>9 вариант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bCs/>
          <w:sz w:val="24"/>
          <w:szCs w:val="24"/>
        </w:rPr>
      </w:pPr>
      <w:r w:rsidRPr="00D75591">
        <w:rPr>
          <w:rFonts w:ascii="Times New Roman" w:hAnsi="Times New Roman"/>
          <w:b/>
          <w:bCs/>
          <w:sz w:val="24"/>
          <w:szCs w:val="24"/>
        </w:rPr>
        <w:t xml:space="preserve">Философ и поэт. По отцу, знаменитому историку, принадлежал к духовному званию. Многочисленная семья жила дружной жизнью, но в ней царила «суровая и набожная атмосфера». 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bCs/>
          <w:sz w:val="24"/>
          <w:szCs w:val="24"/>
        </w:rPr>
      </w:pPr>
      <w:r w:rsidRPr="00D75591">
        <w:rPr>
          <w:rFonts w:ascii="Times New Roman" w:hAnsi="Times New Roman"/>
          <w:b/>
          <w:bCs/>
          <w:sz w:val="24"/>
          <w:szCs w:val="24"/>
        </w:rPr>
        <w:t xml:space="preserve">С детства будущий философ отличался мистическим складом души. В 16 лет познакомился с системой Спинозы, который стал его «первой философской любовью». </w:t>
      </w:r>
      <w:proofErr w:type="gramStart"/>
      <w:r w:rsidRPr="00D75591">
        <w:rPr>
          <w:rFonts w:ascii="Times New Roman" w:hAnsi="Times New Roman"/>
          <w:b/>
          <w:bCs/>
          <w:sz w:val="24"/>
          <w:szCs w:val="24"/>
        </w:rPr>
        <w:t>Закончил Московский университет</w:t>
      </w:r>
      <w:proofErr w:type="gramEnd"/>
      <w:r w:rsidRPr="00D75591">
        <w:rPr>
          <w:rFonts w:ascii="Times New Roman" w:hAnsi="Times New Roman"/>
          <w:b/>
          <w:bCs/>
          <w:sz w:val="24"/>
          <w:szCs w:val="24"/>
        </w:rPr>
        <w:t>, Духовную академию. Его академическая карьера закончилась довольно быстро.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Cs/>
          <w:sz w:val="24"/>
          <w:szCs w:val="24"/>
        </w:rPr>
      </w:pPr>
      <w:r w:rsidRPr="00D75591">
        <w:rPr>
          <w:rFonts w:ascii="Times New Roman" w:hAnsi="Times New Roman"/>
          <w:b/>
          <w:bCs/>
          <w:sz w:val="24"/>
          <w:szCs w:val="24"/>
        </w:rPr>
        <w:t xml:space="preserve">В 1881 году во время публичной лекции призвал Александра </w:t>
      </w:r>
      <w:r w:rsidRPr="00D75591">
        <w:rPr>
          <w:rFonts w:ascii="Times New Roman" w:hAnsi="Times New Roman"/>
          <w:b/>
          <w:bCs/>
          <w:sz w:val="24"/>
          <w:szCs w:val="24"/>
          <w:lang w:val="en-US"/>
        </w:rPr>
        <w:t>III</w:t>
      </w:r>
      <w:r w:rsidRPr="00D75591">
        <w:rPr>
          <w:rFonts w:ascii="Times New Roman" w:hAnsi="Times New Roman"/>
          <w:b/>
          <w:bCs/>
          <w:sz w:val="24"/>
          <w:szCs w:val="24"/>
        </w:rPr>
        <w:t xml:space="preserve">, российского императора, помиловать народовольцев. </w:t>
      </w:r>
      <w:r w:rsidRPr="00D75591">
        <w:rPr>
          <w:rFonts w:ascii="Times New Roman" w:hAnsi="Times New Roman"/>
          <w:bCs/>
          <w:sz w:val="24"/>
          <w:szCs w:val="24"/>
        </w:rPr>
        <w:t>(Владимир Сергеевич Соловьев)</w:t>
      </w:r>
    </w:p>
    <w:p w:rsidR="00F53600" w:rsidRPr="00D75591" w:rsidRDefault="00F53600" w:rsidP="00F53600">
      <w:pPr>
        <w:spacing w:after="0"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D75591">
        <w:rPr>
          <w:rFonts w:ascii="Times New Roman" w:hAnsi="Times New Roman"/>
          <w:b/>
          <w:sz w:val="24"/>
          <w:szCs w:val="24"/>
          <w:u w:val="single"/>
        </w:rPr>
        <w:t>Бланк выполнения задания – 9в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388"/>
        <w:gridCol w:w="1444"/>
      </w:tblGrid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D1B6F">
              <w:rPr>
                <w:rFonts w:ascii="Times New Roman" w:hAnsi="Times New Roman"/>
                <w:b/>
                <w:sz w:val="24"/>
                <w:szCs w:val="24"/>
              </w:rPr>
              <w:t>Критерии оценивания</w:t>
            </w: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D1B6F">
              <w:rPr>
                <w:rFonts w:ascii="Times New Roman" w:hAnsi="Times New Roman"/>
                <w:b/>
                <w:sz w:val="24"/>
                <w:szCs w:val="24"/>
              </w:rPr>
              <w:t>Баллы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1. Назвать имя философа    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2. Указать эпоху, в которой жил и работал философ 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3. Кратко охарактеризовать эпоху  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 xml:space="preserve">4. Назвать основные труды философа 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 xml:space="preserve">5. Перечислить и охарактеризовать основные идеи философа 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Максимальный балл</w:t>
            </w: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</w:tbl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1450975" cy="2225675"/>
            <wp:effectExtent l="0" t="0" r="0" b="3175"/>
            <wp:docPr id="20" name="Рисунок 20" descr="Шпенгле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Шпенглер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0975" cy="2225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D75591">
        <w:rPr>
          <w:rFonts w:ascii="Times New Roman" w:hAnsi="Times New Roman"/>
          <w:b/>
          <w:sz w:val="24"/>
          <w:szCs w:val="24"/>
          <w:u w:val="single"/>
        </w:rPr>
        <w:t>10 вариант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bCs/>
          <w:sz w:val="24"/>
          <w:szCs w:val="24"/>
        </w:rPr>
      </w:pPr>
      <w:r w:rsidRPr="00D75591">
        <w:rPr>
          <w:rFonts w:ascii="Times New Roman" w:hAnsi="Times New Roman"/>
          <w:b/>
          <w:bCs/>
          <w:sz w:val="24"/>
          <w:szCs w:val="24"/>
        </w:rPr>
        <w:t xml:space="preserve">Родился он в Германии в семье почтового чиновника. Уже в гимназии проявилось редкое сочетание дарований мальчика: он был лучшим учеником по истории и географии, математике. 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bCs/>
          <w:sz w:val="24"/>
          <w:szCs w:val="24"/>
        </w:rPr>
      </w:pPr>
      <w:r w:rsidRPr="00D75591">
        <w:rPr>
          <w:rFonts w:ascii="Times New Roman" w:hAnsi="Times New Roman"/>
          <w:b/>
          <w:bCs/>
          <w:sz w:val="24"/>
          <w:szCs w:val="24"/>
        </w:rPr>
        <w:t>Много читал, особенно Шекспира, Гете, Бальзака, Достоевского. Был очарован музыкой Вагнера. После окончания университета остался в Мюнхене, поселившись в самом богемном его районе.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/>
          <w:bCs/>
          <w:sz w:val="24"/>
          <w:szCs w:val="24"/>
        </w:rPr>
      </w:pPr>
      <w:r w:rsidRPr="00D75591">
        <w:rPr>
          <w:rFonts w:ascii="Times New Roman" w:hAnsi="Times New Roman"/>
          <w:b/>
          <w:bCs/>
          <w:sz w:val="24"/>
          <w:szCs w:val="24"/>
        </w:rPr>
        <w:t xml:space="preserve">В Мюнхене он начал работу над главным трудом своей жизни, в котором предсказал </w:t>
      </w:r>
    </w:p>
    <w:p w:rsidR="00F53600" w:rsidRPr="00D75591" w:rsidRDefault="00F53600" w:rsidP="00F53600">
      <w:pPr>
        <w:spacing w:after="0" w:line="240" w:lineRule="atLeast"/>
        <w:rPr>
          <w:rFonts w:ascii="Times New Roman" w:hAnsi="Times New Roman"/>
          <w:bCs/>
          <w:sz w:val="24"/>
          <w:szCs w:val="24"/>
        </w:rPr>
      </w:pPr>
      <w:r w:rsidRPr="00D75591">
        <w:rPr>
          <w:rFonts w:ascii="Times New Roman" w:hAnsi="Times New Roman"/>
          <w:b/>
          <w:bCs/>
          <w:i/>
          <w:iCs/>
          <w:sz w:val="24"/>
          <w:szCs w:val="24"/>
        </w:rPr>
        <w:t>гибель западноевропейской и американской цивилизаций</w:t>
      </w:r>
      <w:r w:rsidRPr="00D75591">
        <w:rPr>
          <w:rFonts w:ascii="Times New Roman" w:hAnsi="Times New Roman"/>
          <w:b/>
          <w:bCs/>
          <w:sz w:val="24"/>
          <w:szCs w:val="24"/>
        </w:rPr>
        <w:t xml:space="preserve"> после жестокой «эпохи цезаризма» </w:t>
      </w:r>
      <w:r w:rsidRPr="00D75591">
        <w:rPr>
          <w:rFonts w:ascii="Times New Roman" w:hAnsi="Times New Roman"/>
          <w:bCs/>
          <w:sz w:val="24"/>
          <w:szCs w:val="24"/>
        </w:rPr>
        <w:t>(Освальд Шпенглер)</w:t>
      </w:r>
    </w:p>
    <w:p w:rsidR="00F53600" w:rsidRPr="00D75591" w:rsidRDefault="00F53600" w:rsidP="00F53600">
      <w:pPr>
        <w:spacing w:after="0" w:line="240" w:lineRule="atLeast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D75591">
        <w:rPr>
          <w:rFonts w:ascii="Times New Roman" w:hAnsi="Times New Roman"/>
          <w:b/>
          <w:sz w:val="24"/>
          <w:szCs w:val="24"/>
          <w:u w:val="single"/>
        </w:rPr>
        <w:t>Бланк выполнения задания – 10в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388"/>
        <w:gridCol w:w="1444"/>
      </w:tblGrid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D1B6F">
              <w:rPr>
                <w:rFonts w:ascii="Times New Roman" w:hAnsi="Times New Roman"/>
                <w:b/>
                <w:sz w:val="24"/>
                <w:szCs w:val="24"/>
              </w:rPr>
              <w:t>Критерии оценивания</w:t>
            </w: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D1B6F">
              <w:rPr>
                <w:rFonts w:ascii="Times New Roman" w:hAnsi="Times New Roman"/>
                <w:b/>
                <w:sz w:val="24"/>
                <w:szCs w:val="24"/>
              </w:rPr>
              <w:t>Баллы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1. Назвать имя философа    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2. Указать эпоху, в которой жил и работал философ 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3. Кратко охарактеризовать эпоху  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 xml:space="preserve">4. Назвать основные труды философа 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 xml:space="preserve">5. Перечислить и охарактеризовать основные идеи философа 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</w:t>
            </w:r>
          </w:p>
          <w:p w:rsidR="00F53600" w:rsidRPr="004D1B6F" w:rsidRDefault="00F53600" w:rsidP="008D6F0E">
            <w:pPr>
              <w:spacing w:after="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</w:tr>
      <w:tr w:rsidR="00F53600" w:rsidRPr="004D1B6F" w:rsidTr="008D6F0E">
        <w:tc>
          <w:tcPr>
            <w:tcW w:w="8388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Максимальный балл</w:t>
            </w:r>
          </w:p>
        </w:tc>
        <w:tc>
          <w:tcPr>
            <w:tcW w:w="1444" w:type="dxa"/>
            <w:shd w:val="clear" w:color="auto" w:fill="auto"/>
          </w:tcPr>
          <w:p w:rsidR="00F53600" w:rsidRPr="004D1B6F" w:rsidRDefault="00F53600" w:rsidP="008D6F0E">
            <w:pPr>
              <w:spacing w:after="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B6F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</w:tbl>
    <w:p w:rsidR="00F53600" w:rsidRDefault="00F53600" w:rsidP="00F53600">
      <w:pPr>
        <w:spacing w:after="0" w:line="240" w:lineRule="atLeast"/>
        <w:rPr>
          <w:rFonts w:ascii="Times New Roman" w:hAnsi="Times New Roman"/>
          <w:b/>
          <w:sz w:val="28"/>
          <w:szCs w:val="28"/>
        </w:rPr>
      </w:pPr>
    </w:p>
    <w:p w:rsidR="00904200" w:rsidRDefault="00904200" w:rsidP="00F53600">
      <w:pPr>
        <w:spacing w:after="0" w:line="240" w:lineRule="atLeast"/>
        <w:rPr>
          <w:rFonts w:ascii="Times New Roman" w:hAnsi="Times New Roman"/>
          <w:b/>
          <w:sz w:val="28"/>
          <w:szCs w:val="28"/>
        </w:rPr>
      </w:pPr>
    </w:p>
    <w:p w:rsidR="00904200" w:rsidRDefault="00904200" w:rsidP="006300B1"/>
    <w:p w:rsidR="00904200" w:rsidRDefault="00904200" w:rsidP="006300B1"/>
    <w:p w:rsidR="00904200" w:rsidRDefault="00904200" w:rsidP="00B53BE5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904200" w:rsidRPr="00BB6298" w:rsidRDefault="00904200" w:rsidP="0090420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BB6298">
        <w:rPr>
          <w:rFonts w:ascii="Times New Roman" w:hAnsi="Times New Roman"/>
          <w:b/>
          <w:sz w:val="28"/>
          <w:szCs w:val="28"/>
        </w:rPr>
        <w:t>Оценочный лист    по дисциплине «Основы философии»</w:t>
      </w:r>
      <w:r w:rsidR="00B53BE5" w:rsidRPr="00BB6298">
        <w:rPr>
          <w:rFonts w:ascii="Times New Roman" w:hAnsi="Times New Roman"/>
          <w:b/>
          <w:sz w:val="28"/>
          <w:szCs w:val="28"/>
        </w:rPr>
        <w:t xml:space="preserve"> для дифференцированного зачета</w:t>
      </w:r>
    </w:p>
    <w:p w:rsidR="00904200" w:rsidRPr="00BB6298" w:rsidRDefault="00904200" w:rsidP="0090420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904200" w:rsidRPr="00BB6298" w:rsidRDefault="00904200" w:rsidP="0090420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BB6298">
        <w:rPr>
          <w:rFonts w:ascii="Times New Roman" w:hAnsi="Times New Roman"/>
          <w:sz w:val="28"/>
          <w:szCs w:val="28"/>
        </w:rPr>
        <w:t>Ф.И.О. обучающегося ____________________________________</w:t>
      </w:r>
    </w:p>
    <w:p w:rsidR="00904200" w:rsidRPr="00BB6298" w:rsidRDefault="00904200" w:rsidP="0090420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BB6298">
        <w:rPr>
          <w:rFonts w:ascii="Times New Roman" w:hAnsi="Times New Roman"/>
          <w:sz w:val="28"/>
          <w:szCs w:val="28"/>
        </w:rPr>
        <w:t xml:space="preserve">Вид аттестации: </w:t>
      </w:r>
      <w:proofErr w:type="gramStart"/>
      <w:r w:rsidRPr="00BB6298">
        <w:rPr>
          <w:rFonts w:ascii="Times New Roman" w:hAnsi="Times New Roman"/>
          <w:sz w:val="28"/>
          <w:szCs w:val="28"/>
        </w:rPr>
        <w:t>промежуточная</w:t>
      </w:r>
      <w:proofErr w:type="gramEnd"/>
    </w:p>
    <w:p w:rsidR="00904200" w:rsidRPr="00BB6298" w:rsidRDefault="00904200" w:rsidP="0090420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BB6298">
        <w:rPr>
          <w:rFonts w:ascii="Times New Roman" w:hAnsi="Times New Roman"/>
          <w:sz w:val="28"/>
          <w:szCs w:val="28"/>
        </w:rPr>
        <w:t>Форма аттестации: дифференцированный зачет</w:t>
      </w:r>
    </w:p>
    <w:p w:rsidR="00904200" w:rsidRPr="00BB6298" w:rsidRDefault="00904200" w:rsidP="0090420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BB6298">
        <w:rPr>
          <w:rFonts w:ascii="Times New Roman" w:hAnsi="Times New Roman"/>
          <w:sz w:val="28"/>
          <w:szCs w:val="28"/>
        </w:rPr>
        <w:t>Специальность__________________________</w:t>
      </w:r>
    </w:p>
    <w:p w:rsidR="00904200" w:rsidRPr="00BB6298" w:rsidRDefault="00904200" w:rsidP="0090420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BB6298">
        <w:rPr>
          <w:rFonts w:ascii="Times New Roman" w:hAnsi="Times New Roman"/>
          <w:sz w:val="28"/>
          <w:szCs w:val="28"/>
        </w:rPr>
        <w:t>группа №______________________</w:t>
      </w:r>
    </w:p>
    <w:p w:rsidR="00904200" w:rsidRPr="00BB6298" w:rsidRDefault="00904200" w:rsidP="0090420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BB6298">
        <w:rPr>
          <w:rFonts w:ascii="Times New Roman" w:hAnsi="Times New Roman"/>
          <w:sz w:val="28"/>
          <w:szCs w:val="28"/>
        </w:rPr>
        <w:t>дата «___»_________20… г.</w:t>
      </w:r>
    </w:p>
    <w:p w:rsidR="00904200" w:rsidRPr="00BB6298" w:rsidRDefault="00904200" w:rsidP="0090420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06"/>
        <w:gridCol w:w="2090"/>
        <w:gridCol w:w="2770"/>
        <w:gridCol w:w="1118"/>
        <w:gridCol w:w="1570"/>
      </w:tblGrid>
      <w:tr w:rsidR="00BB6298" w:rsidRPr="00BB6298" w:rsidTr="00904200">
        <w:tc>
          <w:tcPr>
            <w:tcW w:w="23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4200" w:rsidRPr="00BB6298" w:rsidRDefault="00904200" w:rsidP="008D6F0E">
            <w:pPr>
              <w:rPr>
                <w:rFonts w:ascii="Times New Roman" w:hAnsi="Times New Roman"/>
                <w:sz w:val="24"/>
                <w:szCs w:val="24"/>
              </w:rPr>
            </w:pPr>
            <w:r w:rsidRPr="00BB6298">
              <w:rPr>
                <w:rFonts w:ascii="Times New Roman" w:hAnsi="Times New Roman"/>
                <w:sz w:val="24"/>
                <w:szCs w:val="24"/>
              </w:rPr>
              <w:t xml:space="preserve">Предмет оценивания </w:t>
            </w:r>
          </w:p>
        </w:tc>
        <w:tc>
          <w:tcPr>
            <w:tcW w:w="209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4200" w:rsidRPr="00BB6298" w:rsidRDefault="00904200" w:rsidP="008D6F0E">
            <w:pPr>
              <w:rPr>
                <w:rFonts w:ascii="Times New Roman" w:hAnsi="Times New Roman"/>
                <w:sz w:val="24"/>
                <w:szCs w:val="24"/>
              </w:rPr>
            </w:pPr>
            <w:r w:rsidRPr="00BB6298">
              <w:rPr>
                <w:rFonts w:ascii="Times New Roman" w:hAnsi="Times New Roman"/>
                <w:sz w:val="24"/>
                <w:szCs w:val="24"/>
              </w:rPr>
              <w:t>Показатели</w:t>
            </w:r>
          </w:p>
        </w:tc>
        <w:tc>
          <w:tcPr>
            <w:tcW w:w="277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4200" w:rsidRPr="00BB6298" w:rsidRDefault="00904200" w:rsidP="008D6F0E">
            <w:pPr>
              <w:rPr>
                <w:rFonts w:ascii="Times New Roman" w:hAnsi="Times New Roman"/>
                <w:sz w:val="24"/>
                <w:szCs w:val="24"/>
              </w:rPr>
            </w:pPr>
            <w:r w:rsidRPr="00BB6298">
              <w:rPr>
                <w:rFonts w:ascii="Times New Roman" w:hAnsi="Times New Roman"/>
                <w:sz w:val="24"/>
                <w:szCs w:val="24"/>
              </w:rPr>
              <w:t>Критерии</w:t>
            </w:r>
          </w:p>
        </w:tc>
        <w:tc>
          <w:tcPr>
            <w:tcW w:w="26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4200" w:rsidRPr="00BB6298" w:rsidRDefault="00904200" w:rsidP="008D6F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B6298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BB6298" w:rsidRPr="00BB6298" w:rsidTr="00904200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04200" w:rsidRPr="00BB6298" w:rsidRDefault="00904200" w:rsidP="008D6F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04200" w:rsidRPr="00BB6298" w:rsidRDefault="00904200" w:rsidP="008D6F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04200" w:rsidRPr="00BB6298" w:rsidRDefault="00904200" w:rsidP="008D6F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4200" w:rsidRPr="00BB6298" w:rsidRDefault="00904200" w:rsidP="008D6F0E">
            <w:pPr>
              <w:rPr>
                <w:rFonts w:ascii="Times New Roman" w:hAnsi="Times New Roman"/>
                <w:sz w:val="24"/>
                <w:szCs w:val="24"/>
              </w:rPr>
            </w:pPr>
            <w:r w:rsidRPr="00BB6298">
              <w:rPr>
                <w:rFonts w:ascii="Times New Roman" w:hAnsi="Times New Roman"/>
                <w:sz w:val="24"/>
                <w:szCs w:val="24"/>
              </w:rPr>
              <w:t>Максим.</w:t>
            </w: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4200" w:rsidRPr="00BB6298" w:rsidRDefault="00904200" w:rsidP="008D6F0E">
            <w:pPr>
              <w:rPr>
                <w:rFonts w:ascii="Times New Roman" w:hAnsi="Times New Roman"/>
                <w:sz w:val="24"/>
                <w:szCs w:val="24"/>
              </w:rPr>
            </w:pPr>
            <w:r w:rsidRPr="00BB6298">
              <w:rPr>
                <w:rFonts w:ascii="Times New Roman" w:hAnsi="Times New Roman"/>
                <w:sz w:val="24"/>
                <w:szCs w:val="24"/>
              </w:rPr>
              <w:t xml:space="preserve">Фактический </w:t>
            </w:r>
          </w:p>
        </w:tc>
      </w:tr>
      <w:tr w:rsidR="00BB6298" w:rsidRPr="00BB6298" w:rsidTr="00F32571">
        <w:tc>
          <w:tcPr>
            <w:tcW w:w="985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53BE5" w:rsidRPr="00BB6298" w:rsidRDefault="00B53BE5" w:rsidP="008D6F0E">
            <w:pPr>
              <w:rPr>
                <w:rFonts w:ascii="Times New Roman" w:hAnsi="Times New Roman"/>
                <w:sz w:val="24"/>
                <w:szCs w:val="24"/>
              </w:rPr>
            </w:pPr>
            <w:r w:rsidRPr="00BB6298">
              <w:rPr>
                <w:rFonts w:ascii="Times New Roman" w:hAnsi="Times New Roman"/>
                <w:sz w:val="24"/>
                <w:szCs w:val="24"/>
              </w:rPr>
              <w:t>Знает:</w:t>
            </w:r>
          </w:p>
        </w:tc>
      </w:tr>
      <w:tr w:rsidR="00BB6298" w:rsidRPr="00BB6298" w:rsidTr="00904200">
        <w:tc>
          <w:tcPr>
            <w:tcW w:w="2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200" w:rsidRPr="00BB6298" w:rsidRDefault="00B53BE5" w:rsidP="008D6F0E">
            <w:pPr>
              <w:shd w:val="clear" w:color="auto" w:fill="FFFFFF"/>
              <w:spacing w:line="317" w:lineRule="exact"/>
              <w:ind w:right="72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 w:rsidRPr="00BB6298">
              <w:rPr>
                <w:rFonts w:ascii="Times New Roman" w:hAnsi="Times New Roman"/>
                <w:sz w:val="24"/>
                <w:szCs w:val="24"/>
              </w:rPr>
              <w:t>- о</w:t>
            </w:r>
            <w:r w:rsidR="00904200" w:rsidRPr="00BB6298">
              <w:rPr>
                <w:rFonts w:ascii="Times New Roman" w:hAnsi="Times New Roman"/>
                <w:sz w:val="24"/>
                <w:szCs w:val="24"/>
              </w:rPr>
              <w:t>сновные категории и понятия философии</w:t>
            </w:r>
          </w:p>
        </w:tc>
        <w:tc>
          <w:tcPr>
            <w:tcW w:w="2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53BE5" w:rsidRPr="00BB6298" w:rsidRDefault="00B53BE5" w:rsidP="00B53BE5">
            <w:pPr>
              <w:pStyle w:val="ad"/>
              <w:ind w:left="0"/>
              <w:rPr>
                <w:sz w:val="28"/>
                <w:szCs w:val="28"/>
              </w:rPr>
            </w:pPr>
            <w:r w:rsidRPr="00BB6298">
              <w:rPr>
                <w:sz w:val="28"/>
                <w:szCs w:val="28"/>
              </w:rPr>
              <w:t>оперирование</w:t>
            </w:r>
          </w:p>
          <w:p w:rsidR="00B53BE5" w:rsidRPr="00BB6298" w:rsidRDefault="00B53BE5" w:rsidP="00B53BE5">
            <w:pPr>
              <w:pStyle w:val="ad"/>
              <w:ind w:left="0"/>
              <w:rPr>
                <w:sz w:val="28"/>
                <w:szCs w:val="28"/>
              </w:rPr>
            </w:pPr>
            <w:r w:rsidRPr="00BB6298">
              <w:rPr>
                <w:sz w:val="28"/>
                <w:szCs w:val="28"/>
              </w:rPr>
              <w:t>основными философскими понятиями</w:t>
            </w:r>
          </w:p>
          <w:p w:rsidR="00904200" w:rsidRPr="00BB6298" w:rsidRDefault="00904200" w:rsidP="008D6F0E">
            <w:pPr>
              <w:pStyle w:val="af1"/>
              <w:jc w:val="both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2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200" w:rsidRPr="00BB6298" w:rsidRDefault="00B53BE5" w:rsidP="008D6F0E">
            <w:pPr>
              <w:pStyle w:val="a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B6298">
              <w:rPr>
                <w:rFonts w:ascii="Times New Roman" w:hAnsi="Times New Roman"/>
                <w:sz w:val="24"/>
                <w:szCs w:val="24"/>
              </w:rPr>
              <w:t>Н</w:t>
            </w:r>
            <w:r w:rsidR="00904200" w:rsidRPr="00BB6298">
              <w:rPr>
                <w:rFonts w:ascii="Times New Roman" w:hAnsi="Times New Roman"/>
                <w:sz w:val="24"/>
                <w:szCs w:val="24"/>
              </w:rPr>
              <w:t xml:space="preserve">азывает основные философские понятия и категории: бытие, материя, сознание, пространство, время, характеризует их, </w:t>
            </w:r>
          </w:p>
          <w:p w:rsidR="00904200" w:rsidRPr="00BB6298" w:rsidRDefault="00904200" w:rsidP="008D6F0E">
            <w:pPr>
              <w:pStyle w:val="a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B6298">
              <w:rPr>
                <w:rFonts w:ascii="Times New Roman" w:hAnsi="Times New Roman"/>
                <w:sz w:val="24"/>
                <w:szCs w:val="24"/>
              </w:rPr>
              <w:t>приводя примеры.</w:t>
            </w:r>
          </w:p>
          <w:p w:rsidR="00904200" w:rsidRPr="00BB6298" w:rsidRDefault="00904200" w:rsidP="008D6F0E">
            <w:pPr>
              <w:pStyle w:val="a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B6298">
              <w:rPr>
                <w:rFonts w:ascii="Times New Roman" w:hAnsi="Times New Roman"/>
                <w:sz w:val="24"/>
                <w:szCs w:val="24"/>
              </w:rPr>
              <w:t>Называет имена философов, внесших вклад в развитие философии и их философские концепции.</w:t>
            </w:r>
          </w:p>
          <w:p w:rsidR="00904200" w:rsidRPr="00BB6298" w:rsidRDefault="00904200" w:rsidP="008D6F0E">
            <w:pPr>
              <w:pStyle w:val="a6"/>
              <w:jc w:val="both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200" w:rsidRPr="00BB6298" w:rsidRDefault="00BB6298" w:rsidP="008D6F0E">
            <w:pPr>
              <w:rPr>
                <w:rFonts w:ascii="Times New Roman" w:hAnsi="Times New Roman"/>
                <w:sz w:val="24"/>
                <w:szCs w:val="24"/>
              </w:rPr>
            </w:pPr>
            <w:r w:rsidRPr="00BB6298">
              <w:rPr>
                <w:rFonts w:ascii="Times New Roman" w:hAnsi="Times New Roman"/>
                <w:sz w:val="24"/>
                <w:szCs w:val="24"/>
              </w:rPr>
              <w:t>1</w:t>
            </w:r>
            <w:r w:rsidR="00D84517" w:rsidRPr="00BB6298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200" w:rsidRPr="00BB6298" w:rsidRDefault="00904200" w:rsidP="008D6F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B6298" w:rsidRPr="00BB6298" w:rsidTr="00B53BE5">
        <w:trPr>
          <w:trHeight w:val="1062"/>
        </w:trPr>
        <w:tc>
          <w:tcPr>
            <w:tcW w:w="2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200" w:rsidRPr="00BB6298" w:rsidRDefault="00B53BE5" w:rsidP="008D6F0E">
            <w:pPr>
              <w:pStyle w:val="ad"/>
              <w:ind w:left="0"/>
              <w:rPr>
                <w:szCs w:val="24"/>
                <w:highlight w:val="lightGray"/>
              </w:rPr>
            </w:pPr>
            <w:r w:rsidRPr="00BB6298">
              <w:rPr>
                <w:szCs w:val="24"/>
              </w:rPr>
              <w:t>-</w:t>
            </w:r>
            <w:r w:rsidR="00904200" w:rsidRPr="00BB6298">
              <w:rPr>
                <w:szCs w:val="24"/>
              </w:rPr>
              <w:t>основы философского учения о бытии</w:t>
            </w:r>
          </w:p>
        </w:tc>
        <w:tc>
          <w:tcPr>
            <w:tcW w:w="2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53BE5" w:rsidRPr="00BB6298" w:rsidRDefault="00B53BE5" w:rsidP="00B53BE5">
            <w:pPr>
              <w:pStyle w:val="ad"/>
              <w:ind w:left="0"/>
              <w:rPr>
                <w:sz w:val="28"/>
                <w:szCs w:val="28"/>
              </w:rPr>
            </w:pPr>
            <w:r w:rsidRPr="00BB6298">
              <w:rPr>
                <w:sz w:val="28"/>
                <w:szCs w:val="28"/>
              </w:rPr>
              <w:t>понимание основ онтологии</w:t>
            </w:r>
          </w:p>
          <w:p w:rsidR="00904200" w:rsidRPr="00BB6298" w:rsidRDefault="00904200" w:rsidP="00B53BE5">
            <w:pPr>
              <w:pStyle w:val="ad"/>
              <w:ind w:left="0"/>
              <w:rPr>
                <w:szCs w:val="24"/>
              </w:rPr>
            </w:pPr>
          </w:p>
        </w:tc>
        <w:tc>
          <w:tcPr>
            <w:tcW w:w="2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200" w:rsidRPr="00BB6298" w:rsidRDefault="00904200" w:rsidP="008D6F0E">
            <w:pPr>
              <w:pStyle w:val="a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B6298">
              <w:rPr>
                <w:rFonts w:ascii="Times New Roman" w:hAnsi="Times New Roman"/>
                <w:sz w:val="24"/>
                <w:szCs w:val="24"/>
              </w:rPr>
              <w:t>Раскрывает сущность понятия «онтология».</w:t>
            </w:r>
          </w:p>
          <w:p w:rsidR="00904200" w:rsidRPr="00BB6298" w:rsidRDefault="00904200" w:rsidP="008D6F0E">
            <w:pPr>
              <w:pStyle w:val="a6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200" w:rsidRPr="00BB6298" w:rsidRDefault="00BB6298" w:rsidP="008D6F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B629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200" w:rsidRPr="00BB6298" w:rsidRDefault="00904200" w:rsidP="008D6F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B6298" w:rsidRPr="00BB6298" w:rsidTr="00904200">
        <w:tc>
          <w:tcPr>
            <w:tcW w:w="2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200" w:rsidRPr="00BB6298" w:rsidRDefault="00B53BE5" w:rsidP="008D6F0E">
            <w:pPr>
              <w:pStyle w:val="ad"/>
              <w:ind w:left="0"/>
              <w:rPr>
                <w:szCs w:val="24"/>
                <w:highlight w:val="lightGray"/>
              </w:rPr>
            </w:pPr>
            <w:r w:rsidRPr="00BB6298">
              <w:rPr>
                <w:szCs w:val="24"/>
              </w:rPr>
              <w:t>-</w:t>
            </w:r>
            <w:r w:rsidR="00904200" w:rsidRPr="00BB6298">
              <w:rPr>
                <w:szCs w:val="24"/>
              </w:rPr>
              <w:t>сущность процесса познания</w:t>
            </w:r>
          </w:p>
        </w:tc>
        <w:tc>
          <w:tcPr>
            <w:tcW w:w="2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53BE5" w:rsidRPr="00BB6298" w:rsidRDefault="00B53BE5" w:rsidP="00B53BE5">
            <w:pPr>
              <w:pStyle w:val="ad"/>
              <w:ind w:left="0"/>
              <w:rPr>
                <w:sz w:val="28"/>
                <w:szCs w:val="28"/>
              </w:rPr>
            </w:pPr>
            <w:r w:rsidRPr="00BB6298">
              <w:rPr>
                <w:sz w:val="28"/>
                <w:szCs w:val="28"/>
              </w:rPr>
              <w:t>понимание основ гносеологии</w:t>
            </w:r>
          </w:p>
          <w:p w:rsidR="00904200" w:rsidRPr="00BB6298" w:rsidRDefault="00904200" w:rsidP="008D6F0E">
            <w:pPr>
              <w:pStyle w:val="ad"/>
              <w:ind w:left="0"/>
              <w:rPr>
                <w:szCs w:val="24"/>
                <w:highlight w:val="lightGray"/>
              </w:rPr>
            </w:pPr>
          </w:p>
        </w:tc>
        <w:tc>
          <w:tcPr>
            <w:tcW w:w="2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200" w:rsidRPr="00BB6298" w:rsidRDefault="00904200" w:rsidP="008D6F0E">
            <w:pPr>
              <w:pStyle w:val="a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B6298">
              <w:rPr>
                <w:rFonts w:ascii="Times New Roman" w:hAnsi="Times New Roman"/>
                <w:sz w:val="24"/>
                <w:szCs w:val="24"/>
              </w:rPr>
              <w:t>Раскрывает сущность понятия «гносеология». Характеризует основные точки зрения на процесс познания: гностицизм и агностицизм.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200" w:rsidRPr="00BB6298" w:rsidRDefault="00BB6298" w:rsidP="008D6F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B6298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200" w:rsidRPr="00BB6298" w:rsidRDefault="00904200" w:rsidP="008D6F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B6298" w:rsidRPr="00BB6298" w:rsidTr="00904200">
        <w:tc>
          <w:tcPr>
            <w:tcW w:w="2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53BE5" w:rsidRPr="00BB6298" w:rsidRDefault="00B53BE5" w:rsidP="00B53BE5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  <w:r w:rsidRPr="00BB6298">
              <w:rPr>
                <w:rFonts w:ascii="Times New Roman" w:hAnsi="Times New Roman"/>
                <w:sz w:val="28"/>
                <w:szCs w:val="28"/>
              </w:rPr>
              <w:t>-основы научной, философской и религиозной картин мира</w:t>
            </w:r>
          </w:p>
          <w:p w:rsidR="00B53BE5" w:rsidRPr="00BB6298" w:rsidRDefault="00B53BE5" w:rsidP="008D6F0E">
            <w:pPr>
              <w:pStyle w:val="ad"/>
              <w:ind w:left="0"/>
              <w:rPr>
                <w:szCs w:val="24"/>
              </w:rPr>
            </w:pPr>
          </w:p>
        </w:tc>
        <w:tc>
          <w:tcPr>
            <w:tcW w:w="2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53BE5" w:rsidRPr="00BB6298" w:rsidRDefault="00B53BE5" w:rsidP="00B53BE5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  <w:r w:rsidRPr="00BB6298">
              <w:rPr>
                <w:rFonts w:ascii="Times New Roman" w:hAnsi="Times New Roman"/>
                <w:sz w:val="28"/>
                <w:szCs w:val="28"/>
              </w:rPr>
              <w:t>объяснение основ научной, философской и религиозной картин мира</w:t>
            </w:r>
          </w:p>
          <w:p w:rsidR="00B53BE5" w:rsidRPr="00BB6298" w:rsidRDefault="00B53BE5" w:rsidP="00B53BE5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</w:p>
          <w:p w:rsidR="00B53BE5" w:rsidRPr="00BB6298" w:rsidRDefault="00B53BE5" w:rsidP="00B53BE5">
            <w:pPr>
              <w:pStyle w:val="ad"/>
              <w:ind w:left="0"/>
              <w:rPr>
                <w:sz w:val="28"/>
                <w:szCs w:val="28"/>
              </w:rPr>
            </w:pPr>
          </w:p>
        </w:tc>
        <w:tc>
          <w:tcPr>
            <w:tcW w:w="2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53BE5" w:rsidRPr="00BB6298" w:rsidRDefault="00BB6298" w:rsidP="008D6F0E">
            <w:pPr>
              <w:pStyle w:val="a6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BB6298">
              <w:rPr>
                <w:rFonts w:ascii="Times New Roman" w:hAnsi="Times New Roman"/>
                <w:sz w:val="24"/>
                <w:szCs w:val="24"/>
              </w:rPr>
              <w:t xml:space="preserve">-Называет </w:t>
            </w:r>
            <w:r w:rsidRPr="00BB6298">
              <w:rPr>
                <w:rFonts w:ascii="Times New Roman" w:hAnsi="Times New Roman"/>
                <w:bCs/>
                <w:sz w:val="24"/>
                <w:szCs w:val="24"/>
              </w:rPr>
              <w:t>признак религиозного мировоззрения.</w:t>
            </w:r>
          </w:p>
          <w:p w:rsidR="00BB6298" w:rsidRPr="00BB6298" w:rsidRDefault="00BB6298" w:rsidP="008D6F0E">
            <w:pPr>
              <w:pStyle w:val="a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B6298">
              <w:rPr>
                <w:rFonts w:ascii="Times New Roman" w:hAnsi="Times New Roman"/>
                <w:sz w:val="24"/>
                <w:szCs w:val="24"/>
              </w:rPr>
              <w:t>-Определяет направление, отрицающее существование Бога.</w:t>
            </w:r>
          </w:p>
          <w:p w:rsidR="00BB6298" w:rsidRPr="00BB6298" w:rsidRDefault="00BB6298" w:rsidP="008D6F0E">
            <w:pPr>
              <w:pStyle w:val="a6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BB6298">
              <w:rPr>
                <w:rFonts w:ascii="Times New Roman" w:hAnsi="Times New Roman"/>
                <w:sz w:val="24"/>
                <w:szCs w:val="24"/>
              </w:rPr>
              <w:t xml:space="preserve">-Находит </w:t>
            </w:r>
            <w:r w:rsidRPr="00BB6298">
              <w:rPr>
                <w:rFonts w:ascii="Times New Roman" w:hAnsi="Times New Roman"/>
                <w:bCs/>
                <w:sz w:val="24"/>
                <w:szCs w:val="24"/>
              </w:rPr>
              <w:t>основное утверждение эмпиризма.</w:t>
            </w:r>
          </w:p>
          <w:p w:rsidR="00BB6298" w:rsidRPr="00BB6298" w:rsidRDefault="00BB6298" w:rsidP="008D6F0E">
            <w:pPr>
              <w:pStyle w:val="a6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BB6298">
              <w:rPr>
                <w:rFonts w:ascii="Times New Roman" w:hAnsi="Times New Roman"/>
                <w:sz w:val="24"/>
                <w:szCs w:val="24"/>
              </w:rPr>
              <w:t xml:space="preserve">-Определяет философское </w:t>
            </w:r>
            <w:proofErr w:type="gramStart"/>
            <w:r w:rsidRPr="00BB6298">
              <w:rPr>
                <w:rFonts w:ascii="Times New Roman" w:hAnsi="Times New Roman"/>
                <w:sz w:val="24"/>
                <w:szCs w:val="24"/>
              </w:rPr>
              <w:t>направление</w:t>
            </w:r>
            <w:proofErr w:type="gramEnd"/>
            <w:r w:rsidRPr="00BB6298">
              <w:rPr>
                <w:rFonts w:ascii="Times New Roman" w:hAnsi="Times New Roman"/>
                <w:sz w:val="24"/>
                <w:szCs w:val="24"/>
              </w:rPr>
              <w:t xml:space="preserve"> провозглашает </w:t>
            </w:r>
            <w:r w:rsidRPr="00BB6298">
              <w:rPr>
                <w:rFonts w:ascii="Times New Roman" w:hAnsi="Times New Roman"/>
                <w:sz w:val="24"/>
                <w:szCs w:val="24"/>
              </w:rPr>
              <w:lastRenderedPageBreak/>
              <w:t>равноправие материального и духовного первоначал бытия.</w:t>
            </w:r>
          </w:p>
          <w:p w:rsidR="00BB6298" w:rsidRPr="00BB6298" w:rsidRDefault="00BB6298" w:rsidP="008D6F0E">
            <w:pPr>
              <w:pStyle w:val="a6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53BE5" w:rsidRPr="00BB6298" w:rsidRDefault="00BB6298" w:rsidP="008D6F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B6298">
              <w:rPr>
                <w:rFonts w:ascii="Times New Roman" w:hAnsi="Times New Roman"/>
                <w:sz w:val="24"/>
                <w:szCs w:val="24"/>
              </w:rPr>
              <w:lastRenderedPageBreak/>
              <w:t>11</w:t>
            </w: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53BE5" w:rsidRPr="00BB6298" w:rsidRDefault="00B53BE5" w:rsidP="008D6F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2260E" w:rsidRPr="00BB6298" w:rsidTr="00904200">
        <w:tc>
          <w:tcPr>
            <w:tcW w:w="2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BB6298" w:rsidRDefault="0092260E" w:rsidP="00B53BE5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Умеет </w:t>
            </w:r>
            <w:r w:rsidRPr="00763B84">
              <w:rPr>
                <w:rFonts w:ascii="Times New Roman" w:hAnsi="Times New Roman"/>
                <w:sz w:val="28"/>
                <w:szCs w:val="28"/>
              </w:rPr>
              <w:t>ориентироваться в наиболее общих философских проблемах бытия, познания, ценностей, свободы и смысла жизни как основе формирования культуры гр</w:t>
            </w:r>
            <w:r>
              <w:rPr>
                <w:rFonts w:ascii="Times New Roman" w:hAnsi="Times New Roman"/>
                <w:sz w:val="28"/>
                <w:szCs w:val="28"/>
              </w:rPr>
              <w:t>ажданина и будущего специалиста</w:t>
            </w:r>
          </w:p>
        </w:tc>
        <w:tc>
          <w:tcPr>
            <w:tcW w:w="2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92260E" w:rsidRDefault="0092260E" w:rsidP="00B53BE5">
            <w:pPr>
              <w:spacing w:after="0" w:line="240" w:lineRule="atLeast"/>
              <w:rPr>
                <w:rFonts w:ascii="Times New Roman" w:hAnsi="Times New Roman"/>
                <w:sz w:val="28"/>
                <w:szCs w:val="28"/>
              </w:rPr>
            </w:pPr>
            <w:r w:rsidRPr="0092260E">
              <w:rPr>
                <w:rFonts w:ascii="Times New Roman" w:hAnsi="Times New Roman"/>
                <w:sz w:val="28"/>
                <w:szCs w:val="28"/>
              </w:rPr>
              <w:t>Представление информации по общим философским проблемам</w:t>
            </w:r>
          </w:p>
        </w:tc>
        <w:tc>
          <w:tcPr>
            <w:tcW w:w="2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92260E" w:rsidRDefault="0092260E" w:rsidP="0092260E">
            <w:pPr>
              <w:pStyle w:val="a6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260E">
              <w:rPr>
                <w:rFonts w:ascii="Times New Roman" w:hAnsi="Times New Roman"/>
                <w:sz w:val="28"/>
                <w:szCs w:val="28"/>
              </w:rPr>
              <w:t>Называет имена философов, внесших вклад в развитие философии.</w:t>
            </w:r>
          </w:p>
          <w:p w:rsidR="0092260E" w:rsidRPr="0092260E" w:rsidRDefault="0092260E" w:rsidP="0092260E">
            <w:pPr>
              <w:pStyle w:val="a6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260E">
              <w:rPr>
                <w:rFonts w:ascii="Times New Roman" w:hAnsi="Times New Roman"/>
                <w:sz w:val="28"/>
                <w:szCs w:val="28"/>
              </w:rPr>
              <w:t>Называет эпоху, в которой жил и работал философ.</w:t>
            </w:r>
          </w:p>
          <w:p w:rsidR="0092260E" w:rsidRPr="0092260E" w:rsidRDefault="0092260E" w:rsidP="0092260E">
            <w:pPr>
              <w:pStyle w:val="a6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260E">
              <w:rPr>
                <w:rFonts w:ascii="Times New Roman" w:hAnsi="Times New Roman"/>
                <w:sz w:val="28"/>
                <w:szCs w:val="28"/>
              </w:rPr>
              <w:t>Характеризует эпоху.</w:t>
            </w:r>
          </w:p>
          <w:p w:rsidR="0092260E" w:rsidRPr="0092260E" w:rsidRDefault="0092260E" w:rsidP="0092260E">
            <w:pPr>
              <w:pStyle w:val="a6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92260E">
              <w:rPr>
                <w:rFonts w:ascii="Times New Roman" w:hAnsi="Times New Roman"/>
                <w:iCs/>
                <w:sz w:val="28"/>
                <w:szCs w:val="28"/>
              </w:rPr>
              <w:t>Называет основные труды философов.</w:t>
            </w:r>
          </w:p>
          <w:p w:rsidR="0092260E" w:rsidRPr="0092260E" w:rsidRDefault="0092260E" w:rsidP="0092260E">
            <w:pPr>
              <w:pStyle w:val="a6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92260E">
              <w:rPr>
                <w:rFonts w:ascii="Times New Roman" w:hAnsi="Times New Roman"/>
                <w:iCs/>
                <w:sz w:val="28"/>
                <w:szCs w:val="28"/>
              </w:rPr>
              <w:t>Называет и кратко характеризует основные философские идеи и концепции.</w:t>
            </w:r>
          </w:p>
          <w:p w:rsidR="0092260E" w:rsidRPr="000A2854" w:rsidRDefault="0092260E" w:rsidP="0092260E">
            <w:pPr>
              <w:pStyle w:val="a6"/>
              <w:jc w:val="both"/>
              <w:rPr>
                <w:rFonts w:ascii="Times New Roman" w:hAnsi="Times New Roman"/>
                <w:color w:val="FF0000"/>
                <w:sz w:val="28"/>
                <w:szCs w:val="28"/>
              </w:rPr>
            </w:pPr>
          </w:p>
          <w:p w:rsidR="0092260E" w:rsidRPr="00BB6298" w:rsidRDefault="0092260E" w:rsidP="008D6F0E">
            <w:pPr>
              <w:pStyle w:val="a6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92260E" w:rsidRDefault="0092260E" w:rsidP="008D6F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92260E" w:rsidRDefault="0092260E" w:rsidP="008D6F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92260E" w:rsidRDefault="0092260E" w:rsidP="008D6F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92260E" w:rsidRDefault="0092260E" w:rsidP="008D6F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92260E" w:rsidRDefault="0092260E" w:rsidP="008D6F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92260E" w:rsidRDefault="0092260E" w:rsidP="008D6F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92260E" w:rsidRDefault="0092260E" w:rsidP="008D6F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92260E" w:rsidRPr="00BB6298" w:rsidRDefault="0092260E" w:rsidP="008D6F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BB6298" w:rsidRDefault="0092260E" w:rsidP="008D6F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8767E" w:rsidRPr="00BB6298" w:rsidTr="00F32571">
        <w:tc>
          <w:tcPr>
            <w:tcW w:w="71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767E" w:rsidRPr="00BB6298" w:rsidRDefault="00D8767E" w:rsidP="00F32571">
            <w:pPr>
              <w:pStyle w:val="a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B6298">
              <w:rPr>
                <w:rFonts w:ascii="Times New Roman" w:hAnsi="Times New Roman"/>
                <w:b/>
                <w:sz w:val="24"/>
                <w:szCs w:val="24"/>
              </w:rPr>
              <w:t>Итого</w:t>
            </w:r>
            <w:r w:rsidR="00F32571"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767E" w:rsidRPr="00BB6298" w:rsidRDefault="00D8767E" w:rsidP="009226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B6298">
              <w:rPr>
                <w:rFonts w:ascii="Times New Roman" w:hAnsi="Times New Roman"/>
                <w:sz w:val="24"/>
                <w:szCs w:val="24"/>
              </w:rPr>
              <w:t>3</w:t>
            </w:r>
            <w:r w:rsidR="0092260E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767E" w:rsidRPr="00BB6298" w:rsidRDefault="00D8767E" w:rsidP="00F3257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904200" w:rsidRPr="00BB6298" w:rsidRDefault="00904200" w:rsidP="0090420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904200" w:rsidRPr="00BB6298" w:rsidRDefault="00904200" w:rsidP="0090420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BB6298">
        <w:rPr>
          <w:rFonts w:ascii="Times New Roman" w:hAnsi="Times New Roman"/>
          <w:sz w:val="28"/>
          <w:szCs w:val="28"/>
        </w:rPr>
        <w:t xml:space="preserve">Шкала перевода </w:t>
      </w:r>
    </w:p>
    <w:p w:rsidR="00904200" w:rsidRPr="00BB6298" w:rsidRDefault="00904200" w:rsidP="00904200">
      <w:pPr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</w:rPr>
      </w:pPr>
      <w:r w:rsidRPr="00BB6298">
        <w:rPr>
          <w:rFonts w:ascii="Times New Roman" w:hAnsi="Times New Roman"/>
          <w:sz w:val="24"/>
          <w:szCs w:val="24"/>
        </w:rPr>
        <w:t>«удовлетворительно»- 70-79% (</w:t>
      </w:r>
      <w:r w:rsidR="0092260E">
        <w:rPr>
          <w:rFonts w:ascii="Times New Roman" w:hAnsi="Times New Roman"/>
          <w:sz w:val="24"/>
          <w:szCs w:val="24"/>
        </w:rPr>
        <w:t>30</w:t>
      </w:r>
      <w:r w:rsidRPr="00BB6298">
        <w:rPr>
          <w:rFonts w:ascii="Times New Roman" w:hAnsi="Times New Roman"/>
          <w:sz w:val="24"/>
          <w:szCs w:val="24"/>
        </w:rPr>
        <w:t>-</w:t>
      </w:r>
      <w:r w:rsidR="0092260E">
        <w:rPr>
          <w:rFonts w:ascii="Times New Roman" w:hAnsi="Times New Roman"/>
          <w:sz w:val="24"/>
          <w:szCs w:val="24"/>
        </w:rPr>
        <w:t>31</w:t>
      </w:r>
      <w:r w:rsidRPr="00BB6298">
        <w:rPr>
          <w:rFonts w:ascii="Times New Roman" w:hAnsi="Times New Roman"/>
          <w:sz w:val="24"/>
          <w:szCs w:val="24"/>
        </w:rPr>
        <w:t>)</w:t>
      </w:r>
    </w:p>
    <w:p w:rsidR="00904200" w:rsidRPr="00BB6298" w:rsidRDefault="00904200" w:rsidP="00904200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B6298">
        <w:rPr>
          <w:rFonts w:ascii="Times New Roman" w:hAnsi="Times New Roman"/>
          <w:sz w:val="24"/>
          <w:szCs w:val="24"/>
        </w:rPr>
        <w:t>«хорошо»- 80-95% (</w:t>
      </w:r>
      <w:r w:rsidR="0092260E">
        <w:rPr>
          <w:rFonts w:ascii="Times New Roman" w:hAnsi="Times New Roman"/>
          <w:sz w:val="24"/>
          <w:szCs w:val="24"/>
        </w:rPr>
        <w:t>32</w:t>
      </w:r>
      <w:r w:rsidRPr="00BB6298">
        <w:rPr>
          <w:rFonts w:ascii="Times New Roman" w:hAnsi="Times New Roman"/>
          <w:sz w:val="24"/>
          <w:szCs w:val="24"/>
        </w:rPr>
        <w:t>-</w:t>
      </w:r>
      <w:r w:rsidR="0092260E">
        <w:rPr>
          <w:rFonts w:ascii="Times New Roman" w:hAnsi="Times New Roman"/>
          <w:sz w:val="24"/>
          <w:szCs w:val="24"/>
        </w:rPr>
        <w:t>33</w:t>
      </w:r>
      <w:r w:rsidRPr="00BB6298">
        <w:rPr>
          <w:rFonts w:ascii="Times New Roman" w:hAnsi="Times New Roman"/>
          <w:sz w:val="24"/>
          <w:szCs w:val="24"/>
        </w:rPr>
        <w:t>)</w:t>
      </w:r>
    </w:p>
    <w:p w:rsidR="00904200" w:rsidRPr="00BB6298" w:rsidRDefault="00904200" w:rsidP="00904200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BB6298">
        <w:rPr>
          <w:rFonts w:ascii="Times New Roman" w:hAnsi="Times New Roman"/>
          <w:sz w:val="24"/>
          <w:szCs w:val="24"/>
        </w:rPr>
        <w:t>«отлично»- 96-100% (</w:t>
      </w:r>
      <w:r w:rsidR="0092260E">
        <w:rPr>
          <w:rFonts w:ascii="Times New Roman" w:hAnsi="Times New Roman"/>
          <w:sz w:val="24"/>
          <w:szCs w:val="24"/>
        </w:rPr>
        <w:t>34</w:t>
      </w:r>
      <w:r w:rsidRPr="00BB6298">
        <w:rPr>
          <w:rFonts w:ascii="Times New Roman" w:hAnsi="Times New Roman"/>
          <w:sz w:val="24"/>
          <w:szCs w:val="24"/>
        </w:rPr>
        <w:t>-3</w:t>
      </w:r>
      <w:r w:rsidR="0092260E">
        <w:rPr>
          <w:rFonts w:ascii="Times New Roman" w:hAnsi="Times New Roman"/>
          <w:sz w:val="24"/>
          <w:szCs w:val="24"/>
        </w:rPr>
        <w:t>5</w:t>
      </w:r>
      <w:r w:rsidRPr="00BB6298">
        <w:rPr>
          <w:rFonts w:ascii="Times New Roman" w:hAnsi="Times New Roman"/>
          <w:sz w:val="24"/>
          <w:szCs w:val="24"/>
        </w:rPr>
        <w:t>).</w:t>
      </w:r>
    </w:p>
    <w:p w:rsidR="00904200" w:rsidRPr="000A2854" w:rsidRDefault="00904200" w:rsidP="00904200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</w:p>
    <w:p w:rsidR="00904200" w:rsidRPr="000A2854" w:rsidRDefault="00904200" w:rsidP="00904200">
      <w:pPr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904200" w:rsidRPr="000A2854" w:rsidRDefault="00904200" w:rsidP="00904200">
      <w:pPr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904200" w:rsidRPr="000A2854" w:rsidRDefault="00904200" w:rsidP="00904200">
      <w:pPr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904200" w:rsidRPr="000A2854" w:rsidRDefault="00904200" w:rsidP="00D84517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</w:p>
    <w:p w:rsidR="00904200" w:rsidRPr="000A2854" w:rsidRDefault="00904200" w:rsidP="00904200">
      <w:pPr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BB6298" w:rsidRDefault="00BB6298" w:rsidP="00904200">
      <w:pPr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BB6298" w:rsidRDefault="00BB6298" w:rsidP="00904200">
      <w:pPr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BB6298" w:rsidRDefault="00BB6298" w:rsidP="00904200">
      <w:pPr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BB6298" w:rsidRDefault="00BB6298" w:rsidP="00904200">
      <w:pPr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BB6298" w:rsidRDefault="00BB6298" w:rsidP="00904200">
      <w:pPr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BB6298" w:rsidRDefault="00BB6298" w:rsidP="00904200">
      <w:pPr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BB6298" w:rsidRDefault="00BB6298" w:rsidP="00904200">
      <w:pPr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BB6298" w:rsidRDefault="00BB6298" w:rsidP="00904200">
      <w:pPr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BB6298" w:rsidRDefault="00BB6298" w:rsidP="00904200">
      <w:pPr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BB6298" w:rsidRDefault="00BB6298" w:rsidP="00904200">
      <w:pPr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BB6298" w:rsidRDefault="00BB6298" w:rsidP="00904200">
      <w:pPr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BB6298" w:rsidRDefault="00BB6298" w:rsidP="00904200">
      <w:pPr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904200" w:rsidRDefault="00904200" w:rsidP="00904200">
      <w:pPr>
        <w:jc w:val="center"/>
        <w:rPr>
          <w:rFonts w:ascii="Times New Roman" w:hAnsi="Times New Roman"/>
          <w:b/>
          <w:sz w:val="28"/>
          <w:szCs w:val="28"/>
        </w:rPr>
      </w:pPr>
    </w:p>
    <w:p w:rsidR="00904200" w:rsidRDefault="00904200" w:rsidP="00904200">
      <w:pPr>
        <w:jc w:val="center"/>
        <w:rPr>
          <w:rFonts w:ascii="Times New Roman" w:hAnsi="Times New Roman"/>
          <w:b/>
          <w:sz w:val="28"/>
          <w:szCs w:val="28"/>
        </w:rPr>
      </w:pPr>
    </w:p>
    <w:p w:rsidR="00904200" w:rsidRDefault="00904200" w:rsidP="00904200">
      <w:pPr>
        <w:spacing w:after="0" w:line="240" w:lineRule="auto"/>
        <w:rPr>
          <w:rFonts w:ascii="Times New Roman" w:hAnsi="Times New Roman"/>
          <w:b/>
          <w:sz w:val="28"/>
          <w:szCs w:val="28"/>
        </w:rPr>
        <w:sectPr w:rsidR="00904200" w:rsidSect="00F30784">
          <w:pgSz w:w="11906" w:h="16838"/>
          <w:pgMar w:top="426" w:right="850" w:bottom="426" w:left="1134" w:header="708" w:footer="708" w:gutter="0"/>
          <w:cols w:space="720"/>
        </w:sectPr>
      </w:pPr>
    </w:p>
    <w:p w:rsidR="00904200" w:rsidRDefault="00904200" w:rsidP="0090420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Сводный оценочный лист    по дисциплине </w:t>
      </w:r>
      <w:r w:rsidR="00D84517">
        <w:rPr>
          <w:rFonts w:ascii="Times New Roman" w:hAnsi="Times New Roman"/>
          <w:b/>
          <w:sz w:val="28"/>
          <w:szCs w:val="28"/>
        </w:rPr>
        <w:t>«Основы философии</w:t>
      </w:r>
      <w:r>
        <w:rPr>
          <w:rFonts w:ascii="Times New Roman" w:hAnsi="Times New Roman"/>
          <w:b/>
          <w:sz w:val="28"/>
          <w:szCs w:val="28"/>
        </w:rPr>
        <w:t>»</w:t>
      </w:r>
    </w:p>
    <w:p w:rsidR="00904200" w:rsidRPr="00CE4A2E" w:rsidRDefault="00904200" w:rsidP="0090420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E4A2E">
        <w:rPr>
          <w:rFonts w:ascii="Times New Roman" w:hAnsi="Times New Roman"/>
          <w:sz w:val="28"/>
          <w:szCs w:val="28"/>
        </w:rPr>
        <w:t xml:space="preserve">Вид аттестации: </w:t>
      </w:r>
      <w:proofErr w:type="spellStart"/>
      <w:r>
        <w:rPr>
          <w:rFonts w:ascii="Times New Roman" w:hAnsi="Times New Roman"/>
          <w:sz w:val="28"/>
          <w:szCs w:val="28"/>
        </w:rPr>
        <w:t>промежточная</w:t>
      </w:r>
      <w:proofErr w:type="spellEnd"/>
    </w:p>
    <w:p w:rsidR="00904200" w:rsidRPr="00CE4A2E" w:rsidRDefault="00904200" w:rsidP="0090420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E4A2E">
        <w:rPr>
          <w:rFonts w:ascii="Times New Roman" w:hAnsi="Times New Roman"/>
          <w:sz w:val="28"/>
          <w:szCs w:val="28"/>
        </w:rPr>
        <w:t>Форма аттестации: дифференцированный зачет</w:t>
      </w:r>
    </w:p>
    <w:p w:rsidR="00904200" w:rsidRPr="00CE4A2E" w:rsidRDefault="00904200" w:rsidP="00904200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Специальность</w:t>
      </w:r>
      <w:r w:rsidRPr="00CE4A2E">
        <w:rPr>
          <w:rFonts w:ascii="Times New Roman" w:hAnsi="Times New Roman"/>
          <w:sz w:val="28"/>
          <w:szCs w:val="28"/>
        </w:rPr>
        <w:t>__________________________</w:t>
      </w:r>
    </w:p>
    <w:p w:rsidR="00904200" w:rsidRPr="00CE4A2E" w:rsidRDefault="00904200" w:rsidP="0090420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E4A2E">
        <w:rPr>
          <w:rFonts w:ascii="Times New Roman" w:hAnsi="Times New Roman"/>
          <w:sz w:val="28"/>
          <w:szCs w:val="28"/>
        </w:rPr>
        <w:t>группа №______________________</w:t>
      </w:r>
    </w:p>
    <w:p w:rsidR="00904200" w:rsidRPr="00CE4A2E" w:rsidRDefault="00904200" w:rsidP="0090420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E4A2E">
        <w:rPr>
          <w:rFonts w:ascii="Times New Roman" w:hAnsi="Times New Roman"/>
          <w:sz w:val="28"/>
          <w:szCs w:val="28"/>
        </w:rPr>
        <w:t>дата «___»_________20… г.</w:t>
      </w:r>
    </w:p>
    <w:p w:rsidR="00904200" w:rsidRDefault="00904200" w:rsidP="0090420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tbl>
      <w:tblPr>
        <w:tblW w:w="1570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526"/>
        <w:gridCol w:w="2126"/>
        <w:gridCol w:w="2268"/>
        <w:gridCol w:w="2126"/>
        <w:gridCol w:w="2694"/>
        <w:gridCol w:w="2694"/>
        <w:gridCol w:w="1134"/>
        <w:gridCol w:w="1134"/>
      </w:tblGrid>
      <w:tr w:rsidR="0092260E" w:rsidTr="0092260E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260E" w:rsidRPr="003F4900" w:rsidRDefault="0092260E" w:rsidP="00D84517">
            <w:pPr>
              <w:spacing w:after="0"/>
              <w:rPr>
                <w:rFonts w:ascii="Times New Roman" w:hAnsi="Times New Roman"/>
                <w:sz w:val="20"/>
                <w:szCs w:val="20"/>
              </w:rPr>
            </w:pPr>
            <w:r w:rsidRPr="003F4900">
              <w:rPr>
                <w:rFonts w:ascii="Times New Roman" w:hAnsi="Times New Roman"/>
                <w:sz w:val="20"/>
                <w:szCs w:val="20"/>
              </w:rPr>
              <w:t>Предмет оценивания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D84517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  <w:r w:rsidRPr="00D84517">
              <w:rPr>
                <w:rFonts w:ascii="Times New Roman" w:hAnsi="Times New Roman"/>
                <w:sz w:val="20"/>
                <w:szCs w:val="20"/>
              </w:rPr>
              <w:t xml:space="preserve">Знает </w:t>
            </w:r>
            <w:r>
              <w:rPr>
                <w:rFonts w:ascii="Times New Roman" w:hAnsi="Times New Roman"/>
                <w:sz w:val="20"/>
                <w:szCs w:val="20"/>
              </w:rPr>
              <w:t>ос</w:t>
            </w:r>
            <w:r w:rsidRPr="00D84517">
              <w:rPr>
                <w:rFonts w:ascii="Times New Roman" w:hAnsi="Times New Roman"/>
                <w:sz w:val="20"/>
                <w:szCs w:val="20"/>
              </w:rPr>
              <w:t>новные категории и понятия философии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D84517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  <w:r w:rsidRPr="00D84517">
              <w:rPr>
                <w:rFonts w:ascii="Times New Roman" w:hAnsi="Times New Roman"/>
                <w:sz w:val="20"/>
                <w:szCs w:val="20"/>
              </w:rPr>
              <w:t>Знает основы философского учения о бытии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D84517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  <w:r w:rsidRPr="00D84517">
              <w:rPr>
                <w:rFonts w:ascii="Times New Roman" w:hAnsi="Times New Roman"/>
                <w:sz w:val="20"/>
                <w:szCs w:val="20"/>
              </w:rPr>
              <w:t>Знает сущность процесса познания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92260E" w:rsidRDefault="0092260E" w:rsidP="0092260E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Знает </w:t>
            </w:r>
            <w:r w:rsidRPr="0092260E">
              <w:rPr>
                <w:rFonts w:ascii="Times New Roman" w:hAnsi="Times New Roman"/>
                <w:sz w:val="20"/>
                <w:szCs w:val="20"/>
              </w:rPr>
              <w:t>основы научной, философской и религиозной картин мира</w:t>
            </w:r>
          </w:p>
          <w:p w:rsidR="0092260E" w:rsidRPr="00D84517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D84517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  <w:r w:rsidRPr="00D84517">
              <w:rPr>
                <w:rFonts w:ascii="Times New Roman" w:hAnsi="Times New Roman"/>
                <w:sz w:val="20"/>
                <w:szCs w:val="20"/>
              </w:rPr>
              <w:t>Умеет ориентироваться в наиболее общих философских проблемах бытия, познания, ценностей, свободы и смысла жизни как основе формирования культуры гражданина и будущего специалиста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  <w:r w:rsidRPr="003F4900">
              <w:rPr>
                <w:rFonts w:ascii="Times New Roman" w:hAnsi="Times New Roman"/>
                <w:sz w:val="20"/>
                <w:szCs w:val="20"/>
              </w:rPr>
              <w:t>Баллы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  <w:r w:rsidRPr="003F4900">
              <w:rPr>
                <w:rFonts w:ascii="Times New Roman" w:hAnsi="Times New Roman"/>
                <w:sz w:val="20"/>
                <w:szCs w:val="20"/>
              </w:rPr>
              <w:t>Оценка</w:t>
            </w:r>
          </w:p>
        </w:tc>
      </w:tr>
      <w:tr w:rsidR="0092260E" w:rsidTr="0092260E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260E" w:rsidRPr="003F4900" w:rsidRDefault="0092260E" w:rsidP="00D84517">
            <w:pPr>
              <w:spacing w:after="0"/>
              <w:rPr>
                <w:rFonts w:ascii="Times New Roman" w:hAnsi="Times New Roman"/>
                <w:sz w:val="20"/>
                <w:szCs w:val="20"/>
              </w:rPr>
            </w:pPr>
            <w:r w:rsidRPr="003F4900">
              <w:rPr>
                <w:rFonts w:ascii="Times New Roman" w:hAnsi="Times New Roman"/>
                <w:sz w:val="20"/>
                <w:szCs w:val="20"/>
              </w:rPr>
              <w:t xml:space="preserve">Показатели 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D84517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  <w:r w:rsidRPr="00D84517">
              <w:rPr>
                <w:rFonts w:ascii="Times New Roman" w:hAnsi="Times New Roman"/>
                <w:sz w:val="20"/>
                <w:szCs w:val="20"/>
              </w:rPr>
              <w:t>Оперирует основными философскими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понятиями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D84517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  <w:r w:rsidRPr="00D84517">
              <w:rPr>
                <w:rFonts w:ascii="Times New Roman" w:hAnsi="Times New Roman"/>
                <w:sz w:val="20"/>
                <w:szCs w:val="20"/>
              </w:rPr>
              <w:t>Дает характеристику бытия как основной философской категории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D84517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  <w:r w:rsidRPr="00D84517">
              <w:rPr>
                <w:rFonts w:ascii="Times New Roman" w:hAnsi="Times New Roman"/>
                <w:sz w:val="20"/>
                <w:szCs w:val="20"/>
              </w:rPr>
              <w:t>Формулирует понятие и характеризует проблемы гносеологии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92260E" w:rsidRDefault="0092260E" w:rsidP="0092260E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2260E">
              <w:rPr>
                <w:rFonts w:ascii="Times New Roman" w:hAnsi="Times New Roman"/>
                <w:sz w:val="20"/>
                <w:szCs w:val="20"/>
              </w:rPr>
              <w:t>Объясняет основы научной, философской и религиозной картин мира</w:t>
            </w:r>
          </w:p>
          <w:p w:rsidR="0092260E" w:rsidRPr="00D84517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D84517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  <w:r w:rsidRPr="00D84517">
              <w:rPr>
                <w:rFonts w:ascii="Times New Roman" w:hAnsi="Times New Roman"/>
                <w:sz w:val="20"/>
                <w:szCs w:val="20"/>
              </w:rPr>
              <w:t>Представление информации по общим философским проблемам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92260E" w:rsidTr="0092260E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260E" w:rsidRPr="003F4900" w:rsidRDefault="0092260E" w:rsidP="008D6F0E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3F4900">
              <w:rPr>
                <w:rFonts w:ascii="Times New Roman" w:hAnsi="Times New Roman"/>
                <w:b/>
                <w:sz w:val="20"/>
                <w:szCs w:val="20"/>
              </w:rPr>
              <w:t>Ф.И.О. обучающихся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92260E" w:rsidTr="0092260E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92260E" w:rsidTr="0092260E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92260E" w:rsidTr="0092260E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92260E" w:rsidTr="0092260E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92260E" w:rsidTr="0092260E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92260E" w:rsidTr="0092260E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Pr="003F4900" w:rsidRDefault="0092260E" w:rsidP="008D6F0E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92260E" w:rsidTr="0092260E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2260E" w:rsidTr="0092260E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2260E" w:rsidTr="0092260E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2260E" w:rsidTr="0092260E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2260E" w:rsidTr="0092260E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2260E" w:rsidTr="0092260E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2260E" w:rsidTr="0092260E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0E" w:rsidRDefault="0092260E" w:rsidP="008D6F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904200" w:rsidRDefault="00904200" w:rsidP="0090420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Подпись педагога _____________(Ф.И.О.)</w:t>
      </w:r>
    </w:p>
    <w:p w:rsidR="00904200" w:rsidRDefault="00904200" w:rsidP="0090420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D84517" w:rsidRDefault="00D84517" w:rsidP="00904200">
      <w:pPr>
        <w:jc w:val="center"/>
        <w:rPr>
          <w:rFonts w:ascii="Times New Roman" w:hAnsi="Times New Roman"/>
          <w:b/>
          <w:sz w:val="28"/>
          <w:szCs w:val="28"/>
        </w:rPr>
      </w:pPr>
    </w:p>
    <w:p w:rsidR="00D84517" w:rsidRDefault="00D84517" w:rsidP="00904200">
      <w:pPr>
        <w:jc w:val="center"/>
        <w:rPr>
          <w:rFonts w:ascii="Times New Roman" w:hAnsi="Times New Roman"/>
          <w:b/>
          <w:sz w:val="28"/>
          <w:szCs w:val="28"/>
        </w:rPr>
      </w:pPr>
    </w:p>
    <w:p w:rsidR="00D84517" w:rsidRDefault="00D84517" w:rsidP="00904200">
      <w:pPr>
        <w:jc w:val="center"/>
        <w:rPr>
          <w:rFonts w:ascii="Times New Roman" w:hAnsi="Times New Roman"/>
          <w:b/>
          <w:sz w:val="28"/>
          <w:szCs w:val="28"/>
        </w:rPr>
      </w:pPr>
    </w:p>
    <w:p w:rsidR="00D84517" w:rsidRDefault="00D84517" w:rsidP="00904200">
      <w:pPr>
        <w:jc w:val="center"/>
        <w:rPr>
          <w:rFonts w:ascii="Times New Roman" w:hAnsi="Times New Roman"/>
          <w:b/>
          <w:sz w:val="28"/>
          <w:szCs w:val="28"/>
        </w:rPr>
      </w:pPr>
    </w:p>
    <w:p w:rsidR="00D84517" w:rsidRDefault="00D84517" w:rsidP="00904200">
      <w:pPr>
        <w:jc w:val="center"/>
        <w:rPr>
          <w:rFonts w:ascii="Times New Roman" w:hAnsi="Times New Roman"/>
          <w:b/>
          <w:sz w:val="28"/>
          <w:szCs w:val="28"/>
        </w:rPr>
      </w:pPr>
    </w:p>
    <w:p w:rsidR="00D84517" w:rsidRDefault="00D84517" w:rsidP="00904200">
      <w:pPr>
        <w:jc w:val="center"/>
        <w:rPr>
          <w:rFonts w:ascii="Times New Roman" w:hAnsi="Times New Roman"/>
          <w:b/>
          <w:sz w:val="28"/>
          <w:szCs w:val="28"/>
        </w:rPr>
      </w:pPr>
    </w:p>
    <w:p w:rsidR="00D84517" w:rsidRDefault="00D84517" w:rsidP="00904200">
      <w:pPr>
        <w:jc w:val="center"/>
        <w:rPr>
          <w:rFonts w:ascii="Times New Roman" w:hAnsi="Times New Roman"/>
          <w:b/>
          <w:sz w:val="28"/>
          <w:szCs w:val="28"/>
        </w:rPr>
      </w:pPr>
    </w:p>
    <w:p w:rsidR="00D84517" w:rsidRDefault="00D84517" w:rsidP="00904200">
      <w:pPr>
        <w:jc w:val="center"/>
        <w:rPr>
          <w:rFonts w:ascii="Times New Roman" w:hAnsi="Times New Roman"/>
          <w:b/>
          <w:sz w:val="28"/>
          <w:szCs w:val="28"/>
        </w:rPr>
      </w:pPr>
    </w:p>
    <w:p w:rsidR="00D84517" w:rsidRDefault="00D84517" w:rsidP="00904200">
      <w:pPr>
        <w:jc w:val="center"/>
        <w:rPr>
          <w:rFonts w:ascii="Times New Roman" w:hAnsi="Times New Roman"/>
          <w:b/>
          <w:sz w:val="28"/>
          <w:szCs w:val="28"/>
        </w:rPr>
      </w:pPr>
    </w:p>
    <w:p w:rsidR="00D84517" w:rsidRDefault="00D84517" w:rsidP="00904200">
      <w:pPr>
        <w:jc w:val="center"/>
        <w:rPr>
          <w:rFonts w:ascii="Times New Roman" w:hAnsi="Times New Roman"/>
          <w:b/>
          <w:sz w:val="28"/>
          <w:szCs w:val="28"/>
        </w:rPr>
      </w:pPr>
    </w:p>
    <w:p w:rsidR="00D84517" w:rsidRDefault="00D84517" w:rsidP="00904200">
      <w:pPr>
        <w:jc w:val="center"/>
        <w:rPr>
          <w:rFonts w:ascii="Times New Roman" w:hAnsi="Times New Roman"/>
          <w:b/>
          <w:sz w:val="28"/>
          <w:szCs w:val="28"/>
        </w:rPr>
      </w:pPr>
    </w:p>
    <w:p w:rsidR="006300B1" w:rsidRDefault="00904200" w:rsidP="00D84517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5.Рекомендуемая литература для подготовки к промежуточной аттестации.</w:t>
      </w:r>
    </w:p>
    <w:p w:rsidR="000C5CE2" w:rsidRPr="00D84517" w:rsidRDefault="000C5CE2" w:rsidP="000C5CE2">
      <w:pPr>
        <w:autoSpaceDE w:val="0"/>
        <w:autoSpaceDN w:val="0"/>
        <w:adjustRightInd w:val="0"/>
        <w:spacing w:after="0" w:line="240" w:lineRule="atLeast"/>
        <w:rPr>
          <w:rFonts w:ascii="Times New Roman" w:hAnsi="Times New Roman"/>
          <w:b/>
          <w:bCs/>
          <w:sz w:val="24"/>
          <w:szCs w:val="24"/>
        </w:rPr>
      </w:pPr>
      <w:r w:rsidRPr="00D84517">
        <w:rPr>
          <w:rFonts w:ascii="Times New Roman" w:hAnsi="Times New Roman"/>
          <w:sz w:val="24"/>
          <w:szCs w:val="24"/>
        </w:rPr>
        <w:t>Перечень рекомендуемых учебных изданий</w:t>
      </w:r>
      <w:r w:rsidRPr="00D84517">
        <w:rPr>
          <w:rFonts w:ascii="Times New Roman" w:hAnsi="Times New Roman"/>
          <w:b/>
          <w:bCs/>
          <w:sz w:val="24"/>
          <w:szCs w:val="24"/>
        </w:rPr>
        <w:t xml:space="preserve">, </w:t>
      </w:r>
      <w:r w:rsidRPr="00D84517">
        <w:rPr>
          <w:rFonts w:ascii="Times New Roman" w:hAnsi="Times New Roman"/>
          <w:sz w:val="24"/>
          <w:szCs w:val="24"/>
        </w:rPr>
        <w:t>Интернет</w:t>
      </w:r>
      <w:r w:rsidRPr="00D84517">
        <w:rPr>
          <w:rFonts w:ascii="Times New Roman" w:hAnsi="Times New Roman"/>
          <w:b/>
          <w:bCs/>
          <w:sz w:val="24"/>
          <w:szCs w:val="24"/>
        </w:rPr>
        <w:t>-</w:t>
      </w:r>
      <w:r w:rsidRPr="00D84517">
        <w:rPr>
          <w:rFonts w:ascii="Times New Roman" w:hAnsi="Times New Roman"/>
          <w:sz w:val="24"/>
          <w:szCs w:val="24"/>
        </w:rPr>
        <w:t>ресурсов</w:t>
      </w:r>
      <w:r w:rsidRPr="00D84517">
        <w:rPr>
          <w:rFonts w:ascii="Times New Roman" w:hAnsi="Times New Roman"/>
          <w:b/>
          <w:bCs/>
          <w:sz w:val="24"/>
          <w:szCs w:val="24"/>
        </w:rPr>
        <w:t xml:space="preserve">, </w:t>
      </w:r>
      <w:r w:rsidRPr="00D84517">
        <w:rPr>
          <w:rFonts w:ascii="Times New Roman" w:hAnsi="Times New Roman"/>
          <w:sz w:val="24"/>
          <w:szCs w:val="24"/>
        </w:rPr>
        <w:t>дополнительной литературы</w:t>
      </w:r>
      <w:r w:rsidRPr="00D84517">
        <w:rPr>
          <w:rFonts w:ascii="Times New Roman" w:hAnsi="Times New Roman"/>
          <w:b/>
          <w:bCs/>
          <w:sz w:val="24"/>
          <w:szCs w:val="24"/>
        </w:rPr>
        <w:t>.</w:t>
      </w:r>
    </w:p>
    <w:p w:rsidR="000C5CE2" w:rsidRPr="00D84517" w:rsidRDefault="000C5CE2" w:rsidP="000C5CE2">
      <w:pPr>
        <w:autoSpaceDE w:val="0"/>
        <w:autoSpaceDN w:val="0"/>
        <w:adjustRightInd w:val="0"/>
        <w:spacing w:after="0" w:line="240" w:lineRule="atLeast"/>
        <w:jc w:val="center"/>
        <w:rPr>
          <w:rFonts w:ascii="Times New Roman" w:hAnsi="Times New Roman"/>
          <w:sz w:val="24"/>
          <w:szCs w:val="24"/>
        </w:rPr>
      </w:pPr>
    </w:p>
    <w:p w:rsidR="000C5CE2" w:rsidRPr="00D84517" w:rsidRDefault="000C5CE2" w:rsidP="000C5CE2">
      <w:pPr>
        <w:autoSpaceDE w:val="0"/>
        <w:autoSpaceDN w:val="0"/>
        <w:adjustRightInd w:val="0"/>
        <w:spacing w:after="0" w:line="240" w:lineRule="atLeast"/>
        <w:jc w:val="center"/>
        <w:rPr>
          <w:rFonts w:ascii="Times New Roman" w:hAnsi="Times New Roman"/>
          <w:b/>
          <w:bCs/>
          <w:sz w:val="24"/>
          <w:szCs w:val="24"/>
        </w:rPr>
      </w:pPr>
      <w:r w:rsidRPr="00D84517">
        <w:rPr>
          <w:rFonts w:ascii="Times New Roman" w:hAnsi="Times New Roman"/>
          <w:sz w:val="24"/>
          <w:szCs w:val="24"/>
        </w:rPr>
        <w:t>Основные источники</w:t>
      </w:r>
      <w:r w:rsidRPr="00D84517">
        <w:rPr>
          <w:rFonts w:ascii="Times New Roman" w:hAnsi="Times New Roman"/>
          <w:b/>
          <w:bCs/>
          <w:sz w:val="24"/>
          <w:szCs w:val="24"/>
        </w:rPr>
        <w:t>:</w:t>
      </w:r>
    </w:p>
    <w:p w:rsidR="000C5CE2" w:rsidRPr="00D84517" w:rsidRDefault="000C5CE2" w:rsidP="000C5CE2">
      <w:pPr>
        <w:autoSpaceDE w:val="0"/>
        <w:autoSpaceDN w:val="0"/>
        <w:adjustRightInd w:val="0"/>
        <w:spacing w:after="0" w:line="240" w:lineRule="atLeast"/>
        <w:rPr>
          <w:rFonts w:ascii="Times New Roman" w:hAnsi="Times New Roman"/>
          <w:b/>
          <w:bCs/>
          <w:sz w:val="24"/>
          <w:szCs w:val="24"/>
        </w:rPr>
      </w:pPr>
      <w:r w:rsidRPr="00D84517">
        <w:rPr>
          <w:rFonts w:ascii="Times New Roman" w:hAnsi="Times New Roman"/>
          <w:sz w:val="24"/>
          <w:szCs w:val="24"/>
        </w:rPr>
        <w:t>Учебные пособия</w:t>
      </w:r>
      <w:r w:rsidRPr="00D84517">
        <w:rPr>
          <w:rFonts w:ascii="Times New Roman" w:hAnsi="Times New Roman"/>
          <w:b/>
          <w:bCs/>
          <w:sz w:val="24"/>
          <w:szCs w:val="24"/>
        </w:rPr>
        <w:t>:</w:t>
      </w:r>
    </w:p>
    <w:p w:rsidR="000C5CE2" w:rsidRPr="00D84517" w:rsidRDefault="000C5CE2" w:rsidP="000C5CE2">
      <w:pPr>
        <w:autoSpaceDE w:val="0"/>
        <w:autoSpaceDN w:val="0"/>
        <w:adjustRightInd w:val="0"/>
        <w:spacing w:after="0" w:line="240" w:lineRule="atLeast"/>
        <w:rPr>
          <w:rFonts w:ascii="Times New Roman" w:hAnsi="Times New Roman"/>
          <w:sz w:val="24"/>
          <w:szCs w:val="24"/>
        </w:rPr>
      </w:pPr>
      <w:r w:rsidRPr="00D84517">
        <w:rPr>
          <w:rFonts w:ascii="Times New Roman" w:hAnsi="Times New Roman"/>
          <w:sz w:val="24"/>
          <w:szCs w:val="24"/>
        </w:rPr>
        <w:t>1. Горелов А.А. Основы философии: учебное пособие для студ. сред. проф</w:t>
      </w:r>
      <w:proofErr w:type="gramStart"/>
      <w:r w:rsidRPr="00D84517">
        <w:rPr>
          <w:rFonts w:ascii="Times New Roman" w:hAnsi="Times New Roman"/>
          <w:sz w:val="24"/>
          <w:szCs w:val="24"/>
        </w:rPr>
        <w:t>.у</w:t>
      </w:r>
      <w:proofErr w:type="gramEnd"/>
      <w:r w:rsidRPr="00D84517">
        <w:rPr>
          <w:rFonts w:ascii="Times New Roman" w:hAnsi="Times New Roman"/>
          <w:sz w:val="24"/>
          <w:szCs w:val="24"/>
        </w:rPr>
        <w:t xml:space="preserve">чеб. заведений. - </w:t>
      </w:r>
      <w:proofErr w:type="gramStart"/>
      <w:r w:rsidRPr="00D84517">
        <w:rPr>
          <w:rFonts w:ascii="Times New Roman" w:hAnsi="Times New Roman"/>
          <w:sz w:val="24"/>
          <w:szCs w:val="24"/>
        </w:rPr>
        <w:t>М.: Издательский центр «Академия», 2009. – 256 с (с хрестоматией).</w:t>
      </w:r>
      <w:proofErr w:type="gramEnd"/>
    </w:p>
    <w:p w:rsidR="000C5CE2" w:rsidRPr="00D84517" w:rsidRDefault="000C5CE2" w:rsidP="000C5CE2">
      <w:pPr>
        <w:autoSpaceDE w:val="0"/>
        <w:autoSpaceDN w:val="0"/>
        <w:adjustRightInd w:val="0"/>
        <w:spacing w:after="0" w:line="240" w:lineRule="atLeast"/>
        <w:rPr>
          <w:rFonts w:ascii="Times New Roman" w:hAnsi="Times New Roman"/>
          <w:sz w:val="24"/>
          <w:szCs w:val="24"/>
        </w:rPr>
      </w:pPr>
      <w:r w:rsidRPr="00D84517">
        <w:rPr>
          <w:rFonts w:ascii="Times New Roman" w:hAnsi="Times New Roman"/>
          <w:sz w:val="24"/>
          <w:szCs w:val="24"/>
        </w:rPr>
        <w:t>2. Губин В.Д. Основы философии: учебное пособие. - М.: ФОРУМ: ИНФРА-М, 2009. - 288 с. (Профессиональное образование)</w:t>
      </w:r>
    </w:p>
    <w:p w:rsidR="000C5CE2" w:rsidRPr="00D84517" w:rsidRDefault="000C5CE2" w:rsidP="000C5CE2">
      <w:pPr>
        <w:autoSpaceDE w:val="0"/>
        <w:autoSpaceDN w:val="0"/>
        <w:adjustRightInd w:val="0"/>
        <w:spacing w:after="0" w:line="240" w:lineRule="atLeast"/>
        <w:rPr>
          <w:rFonts w:ascii="Times New Roman" w:hAnsi="Times New Roman"/>
          <w:sz w:val="24"/>
          <w:szCs w:val="24"/>
        </w:rPr>
      </w:pPr>
      <w:r w:rsidRPr="00D84517">
        <w:rPr>
          <w:rFonts w:ascii="Times New Roman" w:hAnsi="Times New Roman"/>
          <w:sz w:val="24"/>
          <w:szCs w:val="24"/>
        </w:rPr>
        <w:t xml:space="preserve">3. Канке В.А. Основы философии: учебное пособие для студ. сред. спец. </w:t>
      </w:r>
      <w:proofErr w:type="spellStart"/>
      <w:r w:rsidRPr="00D84517">
        <w:rPr>
          <w:rFonts w:ascii="Times New Roman" w:hAnsi="Times New Roman"/>
          <w:sz w:val="24"/>
          <w:szCs w:val="24"/>
        </w:rPr>
        <w:t>учеб</w:t>
      </w:r>
      <w:proofErr w:type="gramStart"/>
      <w:r w:rsidRPr="00D84517">
        <w:rPr>
          <w:rFonts w:ascii="Times New Roman" w:hAnsi="Times New Roman"/>
          <w:sz w:val="24"/>
          <w:szCs w:val="24"/>
        </w:rPr>
        <w:t>.з</w:t>
      </w:r>
      <w:proofErr w:type="gramEnd"/>
      <w:r w:rsidRPr="00D84517">
        <w:rPr>
          <w:rFonts w:ascii="Times New Roman" w:hAnsi="Times New Roman"/>
          <w:sz w:val="24"/>
          <w:szCs w:val="24"/>
        </w:rPr>
        <w:t>аведений</w:t>
      </w:r>
      <w:proofErr w:type="spellEnd"/>
      <w:r w:rsidRPr="00D84517">
        <w:rPr>
          <w:rFonts w:ascii="Times New Roman" w:hAnsi="Times New Roman"/>
          <w:sz w:val="24"/>
          <w:szCs w:val="24"/>
        </w:rPr>
        <w:t>. - М.: Университетская книга; Логос. 2009. – 286 с.</w:t>
      </w:r>
    </w:p>
    <w:p w:rsidR="000C5CE2" w:rsidRPr="00D84517" w:rsidRDefault="000C5CE2" w:rsidP="000C5CE2">
      <w:pPr>
        <w:autoSpaceDE w:val="0"/>
        <w:autoSpaceDN w:val="0"/>
        <w:adjustRightInd w:val="0"/>
        <w:spacing w:after="0" w:line="240" w:lineRule="atLeast"/>
        <w:jc w:val="center"/>
        <w:rPr>
          <w:rFonts w:ascii="Times New Roman" w:hAnsi="Times New Roman"/>
          <w:sz w:val="24"/>
          <w:szCs w:val="24"/>
        </w:rPr>
      </w:pPr>
    </w:p>
    <w:p w:rsidR="000C5CE2" w:rsidRPr="00D84517" w:rsidRDefault="000C5CE2" w:rsidP="000C5CE2">
      <w:pPr>
        <w:autoSpaceDE w:val="0"/>
        <w:autoSpaceDN w:val="0"/>
        <w:adjustRightInd w:val="0"/>
        <w:spacing w:after="0" w:line="240" w:lineRule="atLeast"/>
        <w:jc w:val="center"/>
        <w:rPr>
          <w:rFonts w:ascii="Times New Roman" w:hAnsi="Times New Roman"/>
          <w:b/>
          <w:bCs/>
          <w:sz w:val="24"/>
          <w:szCs w:val="24"/>
        </w:rPr>
      </w:pPr>
      <w:r w:rsidRPr="00D84517">
        <w:rPr>
          <w:rFonts w:ascii="Times New Roman" w:hAnsi="Times New Roman"/>
          <w:sz w:val="24"/>
          <w:szCs w:val="24"/>
        </w:rPr>
        <w:t>Дополнительные источники</w:t>
      </w:r>
      <w:r w:rsidRPr="00D84517">
        <w:rPr>
          <w:rFonts w:ascii="Times New Roman" w:hAnsi="Times New Roman"/>
          <w:b/>
          <w:bCs/>
          <w:sz w:val="24"/>
          <w:szCs w:val="24"/>
        </w:rPr>
        <w:t>:</w:t>
      </w:r>
    </w:p>
    <w:p w:rsidR="000C5CE2" w:rsidRPr="00D84517" w:rsidRDefault="000C5CE2" w:rsidP="000C5CE2">
      <w:pPr>
        <w:autoSpaceDE w:val="0"/>
        <w:autoSpaceDN w:val="0"/>
        <w:adjustRightInd w:val="0"/>
        <w:spacing w:after="0" w:line="240" w:lineRule="atLeast"/>
        <w:rPr>
          <w:rFonts w:ascii="Times New Roman" w:hAnsi="Times New Roman"/>
          <w:sz w:val="24"/>
          <w:szCs w:val="24"/>
        </w:rPr>
      </w:pPr>
      <w:r w:rsidRPr="00D84517">
        <w:rPr>
          <w:rFonts w:ascii="Times New Roman" w:hAnsi="Times New Roman"/>
          <w:sz w:val="24"/>
          <w:szCs w:val="24"/>
        </w:rPr>
        <w:t>Дополнительная учебная литература</w:t>
      </w:r>
    </w:p>
    <w:p w:rsidR="000C5CE2" w:rsidRPr="00D84517" w:rsidRDefault="000C5CE2" w:rsidP="000C5CE2">
      <w:pPr>
        <w:autoSpaceDE w:val="0"/>
        <w:autoSpaceDN w:val="0"/>
        <w:adjustRightInd w:val="0"/>
        <w:spacing w:after="0" w:line="240" w:lineRule="atLeast"/>
        <w:rPr>
          <w:rFonts w:ascii="Times New Roman" w:hAnsi="Times New Roman"/>
          <w:sz w:val="24"/>
          <w:szCs w:val="24"/>
        </w:rPr>
      </w:pPr>
      <w:r w:rsidRPr="00D84517">
        <w:rPr>
          <w:rFonts w:ascii="Times New Roman" w:hAnsi="Times New Roman"/>
          <w:sz w:val="24"/>
          <w:szCs w:val="24"/>
        </w:rPr>
        <w:t xml:space="preserve">1. </w:t>
      </w:r>
      <w:proofErr w:type="spellStart"/>
      <w:r w:rsidRPr="00D84517">
        <w:rPr>
          <w:rFonts w:ascii="Times New Roman" w:hAnsi="Times New Roman"/>
          <w:sz w:val="24"/>
          <w:szCs w:val="24"/>
        </w:rPr>
        <w:t>Анишкин</w:t>
      </w:r>
      <w:proofErr w:type="spellEnd"/>
      <w:r w:rsidRPr="00D84517">
        <w:rPr>
          <w:rFonts w:ascii="Times New Roman" w:hAnsi="Times New Roman"/>
          <w:sz w:val="24"/>
          <w:szCs w:val="24"/>
        </w:rPr>
        <w:t xml:space="preserve"> В.Г., </w:t>
      </w:r>
      <w:proofErr w:type="spellStart"/>
      <w:r w:rsidRPr="00D84517">
        <w:rPr>
          <w:rFonts w:ascii="Times New Roman" w:hAnsi="Times New Roman"/>
          <w:sz w:val="24"/>
          <w:szCs w:val="24"/>
        </w:rPr>
        <w:t>Шманева</w:t>
      </w:r>
      <w:proofErr w:type="spellEnd"/>
      <w:r w:rsidRPr="00D84517">
        <w:rPr>
          <w:rFonts w:ascii="Times New Roman" w:hAnsi="Times New Roman"/>
          <w:sz w:val="24"/>
          <w:szCs w:val="24"/>
        </w:rPr>
        <w:t xml:space="preserve"> Л.В. Великие мыслители: история и основные направления философии в кратком изложении. – Ростов н</w:t>
      </w:r>
      <w:proofErr w:type="gramStart"/>
      <w:r w:rsidRPr="00D84517">
        <w:rPr>
          <w:rFonts w:ascii="Times New Roman" w:hAnsi="Times New Roman"/>
          <w:sz w:val="24"/>
          <w:szCs w:val="24"/>
        </w:rPr>
        <w:t>/Д</w:t>
      </w:r>
      <w:proofErr w:type="gramEnd"/>
      <w:r w:rsidRPr="00D84517">
        <w:rPr>
          <w:rFonts w:ascii="Times New Roman" w:hAnsi="Times New Roman"/>
          <w:sz w:val="24"/>
          <w:szCs w:val="24"/>
        </w:rPr>
        <w:t>: Феникс, 2007. - 337 с.</w:t>
      </w:r>
    </w:p>
    <w:p w:rsidR="000C5CE2" w:rsidRPr="00D84517" w:rsidRDefault="000C5CE2" w:rsidP="000C5CE2">
      <w:pPr>
        <w:autoSpaceDE w:val="0"/>
        <w:autoSpaceDN w:val="0"/>
        <w:adjustRightInd w:val="0"/>
        <w:spacing w:after="0" w:line="240" w:lineRule="atLeast"/>
        <w:rPr>
          <w:rFonts w:ascii="Times New Roman" w:hAnsi="Times New Roman"/>
          <w:sz w:val="24"/>
          <w:szCs w:val="24"/>
        </w:rPr>
      </w:pPr>
      <w:r w:rsidRPr="00D84517">
        <w:rPr>
          <w:rFonts w:ascii="Times New Roman" w:hAnsi="Times New Roman"/>
          <w:sz w:val="24"/>
          <w:szCs w:val="24"/>
        </w:rPr>
        <w:t>2. Балашов В.Е. Занимательная философия. – М.: Издательско-торговая корпорация «Дашков и К.». 2008. – 172 с.</w:t>
      </w:r>
    </w:p>
    <w:p w:rsidR="000C5CE2" w:rsidRPr="00D84517" w:rsidRDefault="000C5CE2" w:rsidP="000C5CE2">
      <w:pPr>
        <w:autoSpaceDE w:val="0"/>
        <w:autoSpaceDN w:val="0"/>
        <w:adjustRightInd w:val="0"/>
        <w:spacing w:after="0" w:line="240" w:lineRule="atLeast"/>
        <w:rPr>
          <w:rFonts w:ascii="Times New Roman" w:hAnsi="Times New Roman"/>
          <w:sz w:val="24"/>
          <w:szCs w:val="24"/>
        </w:rPr>
      </w:pPr>
      <w:r w:rsidRPr="00D84517">
        <w:rPr>
          <w:rFonts w:ascii="Times New Roman" w:hAnsi="Times New Roman"/>
          <w:sz w:val="24"/>
          <w:szCs w:val="24"/>
        </w:rPr>
        <w:t xml:space="preserve">3. </w:t>
      </w:r>
      <w:proofErr w:type="spellStart"/>
      <w:r w:rsidRPr="00D84517">
        <w:rPr>
          <w:rFonts w:ascii="Times New Roman" w:hAnsi="Times New Roman"/>
          <w:sz w:val="24"/>
          <w:szCs w:val="24"/>
        </w:rPr>
        <w:t>Кохановский</w:t>
      </w:r>
      <w:proofErr w:type="spellEnd"/>
      <w:r w:rsidRPr="00D84517">
        <w:rPr>
          <w:rFonts w:ascii="Times New Roman" w:hAnsi="Times New Roman"/>
          <w:sz w:val="24"/>
          <w:szCs w:val="24"/>
        </w:rPr>
        <w:t xml:space="preserve"> В.П., </w:t>
      </w:r>
      <w:proofErr w:type="spellStart"/>
      <w:r w:rsidRPr="00D84517">
        <w:rPr>
          <w:rFonts w:ascii="Times New Roman" w:hAnsi="Times New Roman"/>
          <w:sz w:val="24"/>
          <w:szCs w:val="24"/>
        </w:rPr>
        <w:t>Матяш</w:t>
      </w:r>
      <w:proofErr w:type="spellEnd"/>
      <w:r w:rsidRPr="00D84517">
        <w:rPr>
          <w:rFonts w:ascii="Times New Roman" w:hAnsi="Times New Roman"/>
          <w:sz w:val="24"/>
          <w:szCs w:val="24"/>
        </w:rPr>
        <w:t xml:space="preserve"> Т.П., Яковлев В.П., Жаров Л.В. Основы философии: учебное пособие для </w:t>
      </w:r>
      <w:proofErr w:type="spellStart"/>
      <w:r w:rsidRPr="00D84517">
        <w:rPr>
          <w:rFonts w:ascii="Times New Roman" w:hAnsi="Times New Roman"/>
          <w:sz w:val="24"/>
          <w:szCs w:val="24"/>
        </w:rPr>
        <w:t>сред</w:t>
      </w:r>
      <w:proofErr w:type="gramStart"/>
      <w:r w:rsidRPr="00D84517">
        <w:rPr>
          <w:rFonts w:ascii="Times New Roman" w:hAnsi="Times New Roman"/>
          <w:sz w:val="24"/>
          <w:szCs w:val="24"/>
        </w:rPr>
        <w:t>.с</w:t>
      </w:r>
      <w:proofErr w:type="gramEnd"/>
      <w:r w:rsidRPr="00D84517">
        <w:rPr>
          <w:rFonts w:ascii="Times New Roman" w:hAnsi="Times New Roman"/>
          <w:sz w:val="24"/>
          <w:szCs w:val="24"/>
        </w:rPr>
        <w:t>пец</w:t>
      </w:r>
      <w:proofErr w:type="spellEnd"/>
      <w:r w:rsidRPr="00D84517">
        <w:rPr>
          <w:rFonts w:ascii="Times New Roman" w:hAnsi="Times New Roman"/>
          <w:sz w:val="24"/>
          <w:szCs w:val="24"/>
        </w:rPr>
        <w:t>. учеб. заведений. – Ростов н/Д.: Феникс. 2010. – 315 с.</w:t>
      </w:r>
    </w:p>
    <w:p w:rsidR="000C5CE2" w:rsidRPr="00D84517" w:rsidRDefault="000C5CE2" w:rsidP="000C5CE2">
      <w:pPr>
        <w:autoSpaceDE w:val="0"/>
        <w:autoSpaceDN w:val="0"/>
        <w:adjustRightInd w:val="0"/>
        <w:spacing w:after="0" w:line="240" w:lineRule="atLeast"/>
        <w:rPr>
          <w:rFonts w:ascii="Times New Roman" w:hAnsi="Times New Roman"/>
          <w:sz w:val="24"/>
          <w:szCs w:val="24"/>
        </w:rPr>
      </w:pPr>
      <w:r w:rsidRPr="00D84517">
        <w:rPr>
          <w:rFonts w:ascii="Times New Roman" w:hAnsi="Times New Roman"/>
          <w:sz w:val="24"/>
          <w:szCs w:val="24"/>
        </w:rPr>
        <w:t>4. Краткий философский словарь</w:t>
      </w:r>
      <w:proofErr w:type="gramStart"/>
      <w:r w:rsidRPr="00D84517">
        <w:rPr>
          <w:rFonts w:ascii="Times New Roman" w:hAnsi="Times New Roman"/>
          <w:sz w:val="24"/>
          <w:szCs w:val="24"/>
        </w:rPr>
        <w:t xml:space="preserve"> / П</w:t>
      </w:r>
      <w:proofErr w:type="gramEnd"/>
      <w:r w:rsidRPr="00D84517">
        <w:rPr>
          <w:rFonts w:ascii="Times New Roman" w:hAnsi="Times New Roman"/>
          <w:sz w:val="24"/>
          <w:szCs w:val="24"/>
        </w:rPr>
        <w:t>од ред. А.П. Алексеева. – М.: РГ-Пресс. 2010. – 496 с.</w:t>
      </w:r>
    </w:p>
    <w:p w:rsidR="000C5CE2" w:rsidRPr="00D84517" w:rsidRDefault="000C5CE2" w:rsidP="000C5CE2">
      <w:pPr>
        <w:autoSpaceDE w:val="0"/>
        <w:autoSpaceDN w:val="0"/>
        <w:adjustRightInd w:val="0"/>
        <w:spacing w:after="0" w:line="240" w:lineRule="atLeast"/>
        <w:rPr>
          <w:rFonts w:ascii="Times New Roman" w:hAnsi="Times New Roman"/>
          <w:sz w:val="24"/>
          <w:szCs w:val="24"/>
        </w:rPr>
      </w:pPr>
      <w:r w:rsidRPr="00D84517">
        <w:rPr>
          <w:rFonts w:ascii="Times New Roman" w:hAnsi="Times New Roman"/>
          <w:sz w:val="24"/>
          <w:szCs w:val="24"/>
        </w:rPr>
        <w:t xml:space="preserve">5. </w:t>
      </w:r>
      <w:proofErr w:type="spellStart"/>
      <w:r w:rsidRPr="00D84517">
        <w:rPr>
          <w:rFonts w:ascii="Times New Roman" w:hAnsi="Times New Roman"/>
          <w:sz w:val="24"/>
          <w:szCs w:val="24"/>
        </w:rPr>
        <w:t>Скирбекк</w:t>
      </w:r>
      <w:proofErr w:type="spellEnd"/>
      <w:r w:rsidRPr="00D84517">
        <w:rPr>
          <w:rFonts w:ascii="Times New Roman" w:hAnsi="Times New Roman"/>
          <w:sz w:val="24"/>
          <w:szCs w:val="24"/>
        </w:rPr>
        <w:t xml:space="preserve"> Г. История философии: Учебное пособие</w:t>
      </w:r>
      <w:proofErr w:type="gramStart"/>
      <w:r w:rsidRPr="00D84517">
        <w:rPr>
          <w:rFonts w:ascii="Times New Roman" w:hAnsi="Times New Roman"/>
          <w:sz w:val="24"/>
          <w:szCs w:val="24"/>
        </w:rPr>
        <w:t xml:space="preserve"> / П</w:t>
      </w:r>
      <w:proofErr w:type="gramEnd"/>
      <w:r w:rsidRPr="00D84517">
        <w:rPr>
          <w:rFonts w:ascii="Times New Roman" w:hAnsi="Times New Roman"/>
          <w:sz w:val="24"/>
          <w:szCs w:val="24"/>
        </w:rPr>
        <w:t xml:space="preserve">ер. с англ. В.И. Кузнецова. – М.: Гуманитарно-издательский центр </w:t>
      </w:r>
      <w:proofErr w:type="spellStart"/>
      <w:r w:rsidRPr="00D84517">
        <w:rPr>
          <w:rFonts w:ascii="Times New Roman" w:hAnsi="Times New Roman"/>
          <w:sz w:val="24"/>
          <w:szCs w:val="24"/>
        </w:rPr>
        <w:t>Владос</w:t>
      </w:r>
      <w:proofErr w:type="spellEnd"/>
      <w:r w:rsidRPr="00D84517">
        <w:rPr>
          <w:rFonts w:ascii="Times New Roman" w:hAnsi="Times New Roman"/>
          <w:sz w:val="24"/>
          <w:szCs w:val="24"/>
        </w:rPr>
        <w:t>. 2008. – 799 с.</w:t>
      </w:r>
    </w:p>
    <w:p w:rsidR="000C5CE2" w:rsidRPr="00D84517" w:rsidRDefault="000C5CE2" w:rsidP="000C5CE2">
      <w:pPr>
        <w:autoSpaceDE w:val="0"/>
        <w:autoSpaceDN w:val="0"/>
        <w:adjustRightInd w:val="0"/>
        <w:spacing w:after="0" w:line="240" w:lineRule="atLeast"/>
        <w:jc w:val="center"/>
        <w:rPr>
          <w:rFonts w:ascii="Times New Roman" w:hAnsi="Times New Roman"/>
          <w:sz w:val="24"/>
          <w:szCs w:val="24"/>
        </w:rPr>
      </w:pPr>
    </w:p>
    <w:p w:rsidR="000C5CE2" w:rsidRPr="00D84517" w:rsidRDefault="000C5CE2" w:rsidP="000C5CE2">
      <w:pPr>
        <w:autoSpaceDE w:val="0"/>
        <w:autoSpaceDN w:val="0"/>
        <w:adjustRightInd w:val="0"/>
        <w:spacing w:after="0" w:line="240" w:lineRule="atLeast"/>
        <w:jc w:val="center"/>
        <w:rPr>
          <w:rFonts w:ascii="Times New Roman" w:hAnsi="Times New Roman"/>
          <w:sz w:val="24"/>
          <w:szCs w:val="24"/>
        </w:rPr>
      </w:pPr>
      <w:r w:rsidRPr="00D84517">
        <w:rPr>
          <w:rFonts w:ascii="Times New Roman" w:hAnsi="Times New Roman"/>
          <w:sz w:val="24"/>
          <w:szCs w:val="24"/>
        </w:rPr>
        <w:t>Дополнительные оригинальные тексты</w:t>
      </w:r>
    </w:p>
    <w:p w:rsidR="000C5CE2" w:rsidRPr="00D84517" w:rsidRDefault="000C5CE2" w:rsidP="000C5CE2">
      <w:pPr>
        <w:autoSpaceDE w:val="0"/>
        <w:autoSpaceDN w:val="0"/>
        <w:adjustRightInd w:val="0"/>
        <w:spacing w:after="0" w:line="240" w:lineRule="atLeast"/>
        <w:rPr>
          <w:rFonts w:ascii="Times New Roman" w:hAnsi="Times New Roman"/>
          <w:sz w:val="24"/>
          <w:szCs w:val="24"/>
        </w:rPr>
      </w:pPr>
      <w:r w:rsidRPr="00D84517">
        <w:rPr>
          <w:rFonts w:ascii="Times New Roman" w:hAnsi="Times New Roman"/>
          <w:sz w:val="24"/>
          <w:szCs w:val="24"/>
        </w:rPr>
        <w:t xml:space="preserve">1.Диоген </w:t>
      </w:r>
      <w:proofErr w:type="spellStart"/>
      <w:r w:rsidRPr="00D84517">
        <w:rPr>
          <w:rFonts w:ascii="Times New Roman" w:hAnsi="Times New Roman"/>
          <w:sz w:val="24"/>
          <w:szCs w:val="24"/>
        </w:rPr>
        <w:t>Лаэртский</w:t>
      </w:r>
      <w:proofErr w:type="spellEnd"/>
      <w:r w:rsidRPr="00D84517">
        <w:rPr>
          <w:rFonts w:ascii="Times New Roman" w:hAnsi="Times New Roman"/>
          <w:sz w:val="24"/>
          <w:szCs w:val="24"/>
        </w:rPr>
        <w:t>. О жизни, учениях и изречениях знаменитых философов. – М.: Мысль. 1986. – 574 с. 10</w:t>
      </w:r>
    </w:p>
    <w:p w:rsidR="000C5CE2" w:rsidRPr="00D84517" w:rsidRDefault="000C5CE2" w:rsidP="000C5CE2">
      <w:pPr>
        <w:autoSpaceDE w:val="0"/>
        <w:autoSpaceDN w:val="0"/>
        <w:adjustRightInd w:val="0"/>
        <w:spacing w:after="0" w:line="240" w:lineRule="atLeast"/>
        <w:rPr>
          <w:rFonts w:ascii="Times New Roman" w:hAnsi="Times New Roman"/>
          <w:sz w:val="24"/>
          <w:szCs w:val="24"/>
        </w:rPr>
      </w:pPr>
      <w:r w:rsidRPr="00D84517">
        <w:rPr>
          <w:rFonts w:ascii="Times New Roman" w:hAnsi="Times New Roman"/>
          <w:sz w:val="24"/>
          <w:szCs w:val="24"/>
        </w:rPr>
        <w:t>2. Древнеиндийская философия</w:t>
      </w:r>
      <w:proofErr w:type="gramStart"/>
      <w:r w:rsidRPr="00D84517">
        <w:rPr>
          <w:rFonts w:ascii="Times New Roman" w:hAnsi="Times New Roman"/>
          <w:sz w:val="24"/>
          <w:szCs w:val="24"/>
        </w:rPr>
        <w:t xml:space="preserve"> /С</w:t>
      </w:r>
      <w:proofErr w:type="gramEnd"/>
      <w:r w:rsidRPr="00D84517">
        <w:rPr>
          <w:rFonts w:ascii="Times New Roman" w:hAnsi="Times New Roman"/>
          <w:sz w:val="24"/>
          <w:szCs w:val="24"/>
        </w:rPr>
        <w:t>ост. В.В. Бродов. – М.: Мысль. 1972. – 343 с.</w:t>
      </w:r>
    </w:p>
    <w:p w:rsidR="000C5CE2" w:rsidRPr="00D84517" w:rsidRDefault="000C5CE2" w:rsidP="000C5CE2">
      <w:pPr>
        <w:autoSpaceDE w:val="0"/>
        <w:autoSpaceDN w:val="0"/>
        <w:adjustRightInd w:val="0"/>
        <w:spacing w:after="0" w:line="240" w:lineRule="atLeast"/>
        <w:rPr>
          <w:rFonts w:ascii="Times New Roman" w:hAnsi="Times New Roman"/>
          <w:sz w:val="24"/>
          <w:szCs w:val="24"/>
        </w:rPr>
      </w:pPr>
      <w:r w:rsidRPr="00D84517">
        <w:rPr>
          <w:rFonts w:ascii="Times New Roman" w:hAnsi="Times New Roman"/>
          <w:sz w:val="24"/>
          <w:szCs w:val="24"/>
        </w:rPr>
        <w:t>3. Древнекитайская философия: В 2-х т. – М.: Мысль. 1972.</w:t>
      </w:r>
    </w:p>
    <w:p w:rsidR="000C5CE2" w:rsidRPr="00CF6A2C" w:rsidRDefault="000C5CE2" w:rsidP="000C5CE2">
      <w:pPr>
        <w:autoSpaceDE w:val="0"/>
        <w:autoSpaceDN w:val="0"/>
        <w:adjustRightInd w:val="0"/>
        <w:spacing w:after="0" w:line="240" w:lineRule="atLeast"/>
        <w:rPr>
          <w:rFonts w:ascii="Times New Roman" w:hAnsi="Times New Roman"/>
          <w:color w:val="000000"/>
          <w:sz w:val="24"/>
          <w:szCs w:val="24"/>
        </w:rPr>
      </w:pPr>
      <w:r w:rsidRPr="00CF6A2C">
        <w:rPr>
          <w:rFonts w:ascii="Times New Roman" w:hAnsi="Times New Roman"/>
          <w:color w:val="000000"/>
          <w:sz w:val="24"/>
          <w:szCs w:val="24"/>
        </w:rPr>
        <w:t xml:space="preserve">4. </w:t>
      </w:r>
      <w:proofErr w:type="spellStart"/>
      <w:r w:rsidRPr="00CF6A2C">
        <w:rPr>
          <w:rFonts w:ascii="Times New Roman" w:hAnsi="Times New Roman"/>
          <w:color w:val="000000"/>
          <w:sz w:val="24"/>
          <w:szCs w:val="24"/>
        </w:rPr>
        <w:t>Лосский</w:t>
      </w:r>
      <w:proofErr w:type="spellEnd"/>
      <w:r w:rsidRPr="00CF6A2C">
        <w:rPr>
          <w:rFonts w:ascii="Times New Roman" w:hAnsi="Times New Roman"/>
          <w:color w:val="000000"/>
          <w:sz w:val="24"/>
          <w:szCs w:val="24"/>
        </w:rPr>
        <w:t xml:space="preserve"> Н.О. История русской философии. – М.: Советский писатель. 1991.- 480 с.</w:t>
      </w:r>
    </w:p>
    <w:p w:rsidR="000C5CE2" w:rsidRPr="00CF6A2C" w:rsidRDefault="000C5CE2" w:rsidP="000C5CE2">
      <w:pPr>
        <w:autoSpaceDE w:val="0"/>
        <w:autoSpaceDN w:val="0"/>
        <w:adjustRightInd w:val="0"/>
        <w:spacing w:after="0" w:line="240" w:lineRule="atLeast"/>
        <w:rPr>
          <w:rFonts w:ascii="Times New Roman" w:hAnsi="Times New Roman"/>
          <w:color w:val="000000"/>
          <w:sz w:val="24"/>
          <w:szCs w:val="24"/>
        </w:rPr>
      </w:pPr>
      <w:r w:rsidRPr="00CF6A2C">
        <w:rPr>
          <w:rFonts w:ascii="Times New Roman" w:hAnsi="Times New Roman"/>
          <w:color w:val="000000"/>
          <w:sz w:val="24"/>
          <w:szCs w:val="24"/>
        </w:rPr>
        <w:t xml:space="preserve">5. Сенека Л.А. Нравственные письма </w:t>
      </w:r>
      <w:r>
        <w:rPr>
          <w:rFonts w:ascii="Times New Roman" w:hAnsi="Times New Roman"/>
          <w:color w:val="000000"/>
          <w:sz w:val="24"/>
          <w:szCs w:val="24"/>
        </w:rPr>
        <w:t xml:space="preserve">к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Луцилию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>. – М.: Наука.</w:t>
      </w:r>
      <w:r w:rsidRPr="00CF6A2C">
        <w:rPr>
          <w:rFonts w:ascii="Times New Roman" w:hAnsi="Times New Roman"/>
          <w:color w:val="000000"/>
          <w:sz w:val="24"/>
          <w:szCs w:val="24"/>
        </w:rPr>
        <w:t xml:space="preserve"> 1977. – 383 с.</w:t>
      </w:r>
    </w:p>
    <w:p w:rsidR="000C5CE2" w:rsidRPr="00CF6A2C" w:rsidRDefault="000C5CE2" w:rsidP="000C5CE2">
      <w:pPr>
        <w:autoSpaceDE w:val="0"/>
        <w:autoSpaceDN w:val="0"/>
        <w:adjustRightInd w:val="0"/>
        <w:spacing w:after="0" w:line="240" w:lineRule="atLeast"/>
        <w:rPr>
          <w:rFonts w:ascii="Times New Roman" w:hAnsi="Times New Roman"/>
          <w:color w:val="000000"/>
          <w:sz w:val="24"/>
          <w:szCs w:val="24"/>
        </w:rPr>
      </w:pPr>
      <w:r w:rsidRPr="00CF6A2C">
        <w:rPr>
          <w:rFonts w:ascii="Times New Roman" w:hAnsi="Times New Roman"/>
          <w:color w:val="000000"/>
          <w:sz w:val="24"/>
          <w:szCs w:val="24"/>
        </w:rPr>
        <w:t xml:space="preserve">6. </w:t>
      </w:r>
      <w:proofErr w:type="spellStart"/>
      <w:r w:rsidRPr="00CF6A2C">
        <w:rPr>
          <w:rFonts w:ascii="Times New Roman" w:hAnsi="Times New Roman"/>
          <w:color w:val="000000"/>
          <w:sz w:val="24"/>
          <w:szCs w:val="24"/>
        </w:rPr>
        <w:t>Фромм</w:t>
      </w:r>
      <w:proofErr w:type="spellEnd"/>
      <w:r w:rsidRPr="00CF6A2C">
        <w:rPr>
          <w:rFonts w:ascii="Times New Roman" w:hAnsi="Times New Roman"/>
          <w:color w:val="000000"/>
          <w:sz w:val="24"/>
          <w:szCs w:val="24"/>
        </w:rPr>
        <w:t xml:space="preserve"> Э. Душа человека. – М.: Республика. 1992. – 430 с.</w:t>
      </w:r>
    </w:p>
    <w:p w:rsidR="000C5CE2" w:rsidRDefault="000C5CE2" w:rsidP="000C5CE2">
      <w:pPr>
        <w:autoSpaceDE w:val="0"/>
        <w:autoSpaceDN w:val="0"/>
        <w:adjustRightInd w:val="0"/>
        <w:spacing w:after="0" w:line="240" w:lineRule="atLeas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0C5CE2" w:rsidRPr="00CF6A2C" w:rsidRDefault="000C5CE2" w:rsidP="000C5CE2">
      <w:pPr>
        <w:autoSpaceDE w:val="0"/>
        <w:autoSpaceDN w:val="0"/>
        <w:adjustRightInd w:val="0"/>
        <w:spacing w:after="0" w:line="240" w:lineRule="atLeast"/>
        <w:jc w:val="center"/>
        <w:rPr>
          <w:rFonts w:ascii="Times New Roman" w:hAnsi="Times New Roman"/>
          <w:color w:val="000000"/>
          <w:sz w:val="24"/>
          <w:szCs w:val="24"/>
        </w:rPr>
      </w:pPr>
      <w:r w:rsidRPr="00CF6A2C">
        <w:rPr>
          <w:rFonts w:ascii="Times New Roman" w:hAnsi="Times New Roman"/>
          <w:color w:val="000000"/>
          <w:sz w:val="24"/>
          <w:szCs w:val="24"/>
        </w:rPr>
        <w:t>Интернет</w:t>
      </w:r>
      <w:r w:rsidRPr="00CF6A2C">
        <w:rPr>
          <w:rFonts w:ascii="Times New Roman" w:hAnsi="Times New Roman"/>
          <w:b/>
          <w:bCs/>
          <w:color w:val="000000"/>
          <w:sz w:val="24"/>
          <w:szCs w:val="24"/>
        </w:rPr>
        <w:t>-</w:t>
      </w:r>
      <w:r w:rsidRPr="00CF6A2C">
        <w:rPr>
          <w:rFonts w:ascii="Times New Roman" w:hAnsi="Times New Roman"/>
          <w:color w:val="000000"/>
          <w:sz w:val="24"/>
          <w:szCs w:val="24"/>
        </w:rPr>
        <w:t>ресурсы</w:t>
      </w:r>
    </w:p>
    <w:p w:rsidR="000C5CE2" w:rsidRPr="00ED7968" w:rsidRDefault="000C5CE2" w:rsidP="000C5CE2">
      <w:pPr>
        <w:autoSpaceDE w:val="0"/>
        <w:autoSpaceDN w:val="0"/>
        <w:adjustRightInd w:val="0"/>
        <w:spacing w:after="0" w:line="240" w:lineRule="atLeast"/>
        <w:rPr>
          <w:rFonts w:ascii="Times New Roman" w:hAnsi="Times New Roman"/>
          <w:sz w:val="24"/>
          <w:szCs w:val="24"/>
        </w:rPr>
      </w:pPr>
      <w:r w:rsidRPr="00ED7968">
        <w:rPr>
          <w:rFonts w:ascii="Times New Roman" w:hAnsi="Times New Roman"/>
          <w:sz w:val="24"/>
          <w:szCs w:val="24"/>
        </w:rPr>
        <w:t>www.alleg.ru/edu/philos1.htm</w:t>
      </w:r>
    </w:p>
    <w:p w:rsidR="000C5CE2" w:rsidRPr="00ED7968" w:rsidRDefault="000C5CE2" w:rsidP="000C5CE2">
      <w:pPr>
        <w:autoSpaceDE w:val="0"/>
        <w:autoSpaceDN w:val="0"/>
        <w:adjustRightInd w:val="0"/>
        <w:spacing w:after="0" w:line="240" w:lineRule="atLeast"/>
        <w:rPr>
          <w:rFonts w:ascii="Times New Roman" w:hAnsi="Times New Roman"/>
          <w:sz w:val="24"/>
          <w:szCs w:val="24"/>
        </w:rPr>
      </w:pPr>
      <w:r w:rsidRPr="00ED7968">
        <w:rPr>
          <w:rFonts w:ascii="Times New Roman" w:hAnsi="Times New Roman"/>
          <w:sz w:val="24"/>
          <w:szCs w:val="24"/>
        </w:rPr>
        <w:t>ru.wikipedia.org/wiki/Философия</w:t>
      </w:r>
    </w:p>
    <w:p w:rsidR="000C5CE2" w:rsidRDefault="003F2D80" w:rsidP="000C5CE2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40" w:lineRule="atLeast"/>
        <w:rPr>
          <w:rFonts w:ascii="Times New Roman" w:hAnsi="Times New Roman" w:cs="Times New Roman"/>
          <w:sz w:val="24"/>
          <w:szCs w:val="24"/>
        </w:rPr>
      </w:pPr>
      <w:hyperlink r:id="rId18" w:history="1">
        <w:r w:rsidR="00866297" w:rsidRPr="003C2D9C">
          <w:rPr>
            <w:rStyle w:val="ae"/>
            <w:rFonts w:ascii="Times New Roman" w:hAnsi="Times New Roman" w:cs="Times New Roman"/>
            <w:sz w:val="24"/>
            <w:szCs w:val="24"/>
          </w:rPr>
          <w:t>www.diplom-inet.ru/resursfilos</w:t>
        </w:r>
      </w:hyperlink>
    </w:p>
    <w:p w:rsidR="00866297" w:rsidRDefault="00866297" w:rsidP="00866297"/>
    <w:p w:rsidR="00866297" w:rsidRDefault="00866297" w:rsidP="00866297"/>
    <w:sectPr w:rsidR="00866297" w:rsidSect="00D84517">
      <w:pgSz w:w="16838" w:h="11906" w:orient="landscape"/>
      <w:pgMar w:top="851" w:right="851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778EF" w:rsidRDefault="001778EF" w:rsidP="00C4233A">
      <w:pPr>
        <w:spacing w:after="0" w:line="240" w:lineRule="auto"/>
      </w:pPr>
      <w:r>
        <w:separator/>
      </w:r>
    </w:p>
  </w:endnote>
  <w:endnote w:type="continuationSeparator" w:id="0">
    <w:p w:rsidR="001778EF" w:rsidRDefault="001778EF" w:rsidP="00C4233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778EF" w:rsidRDefault="001778EF" w:rsidP="00C4233A">
      <w:pPr>
        <w:spacing w:after="0" w:line="240" w:lineRule="auto"/>
      </w:pPr>
      <w:r>
        <w:separator/>
      </w:r>
    </w:p>
  </w:footnote>
  <w:footnote w:type="continuationSeparator" w:id="0">
    <w:p w:rsidR="001778EF" w:rsidRDefault="001778EF" w:rsidP="00C4233A">
      <w:pPr>
        <w:spacing w:after="0" w:line="240" w:lineRule="auto"/>
      </w:pPr>
      <w:r>
        <w:continuationSeparator/>
      </w:r>
    </w:p>
  </w:footnote>
  <w:footnote w:id="1">
    <w:p w:rsidR="00DD5FA7" w:rsidRDefault="00DD5FA7" w:rsidP="00C4233A">
      <w:pPr>
        <w:pStyle w:val="af1"/>
        <w:jc w:val="both"/>
        <w:rPr>
          <w:i/>
        </w:rPr>
      </w:pP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singleLevel"/>
    <w:tmpl w:val="00000001"/>
    <w:lvl w:ilvl="0">
      <w:start w:val="1"/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/>
      </w:rPr>
    </w:lvl>
  </w:abstractNum>
  <w:abstractNum w:abstractNumId="1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/>
      </w:rPr>
    </w:lvl>
  </w:abstractNum>
  <w:abstractNum w:abstractNumId="2">
    <w:nsid w:val="00000005"/>
    <w:multiLevelType w:val="singleLevel"/>
    <w:tmpl w:val="00000005"/>
    <w:name w:val="WW8Num6"/>
    <w:lvl w:ilvl="0">
      <w:start w:val="1"/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/>
      </w:rPr>
    </w:lvl>
  </w:abstractNum>
  <w:abstractNum w:abstractNumId="3">
    <w:nsid w:val="028B2C70"/>
    <w:multiLevelType w:val="hybridMultilevel"/>
    <w:tmpl w:val="445281A4"/>
    <w:lvl w:ilvl="0" w:tplc="3B42C9E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10F35CB7"/>
    <w:multiLevelType w:val="multilevel"/>
    <w:tmpl w:val="F3A0FF30"/>
    <w:lvl w:ilvl="0">
      <w:start w:val="1"/>
      <w:numFmt w:val="decimal"/>
      <w:lvlText w:val="%1."/>
      <w:lvlJc w:val="left"/>
      <w:pPr>
        <w:ind w:left="450" w:hanging="450"/>
      </w:pPr>
    </w:lvl>
    <w:lvl w:ilvl="1">
      <w:start w:val="2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5">
    <w:nsid w:val="16D77CF1"/>
    <w:multiLevelType w:val="hybridMultilevel"/>
    <w:tmpl w:val="C2968CA2"/>
    <w:lvl w:ilvl="0" w:tplc="5B10CE70">
      <w:start w:val="1"/>
      <w:numFmt w:val="bullet"/>
      <w:lvlText w:val=""/>
      <w:lvlJc w:val="left"/>
      <w:pPr>
        <w:tabs>
          <w:tab w:val="num" w:pos="1684"/>
        </w:tabs>
        <w:ind w:left="1684" w:hanging="284"/>
      </w:pPr>
      <w:rPr>
        <w:rFonts w:ascii="Symbol" w:hAnsi="Symbol" w:hint="default"/>
        <w:color w:val="auto"/>
        <w:spacing w:val="0"/>
        <w:position w:val="0"/>
        <w:sz w:val="28"/>
      </w:rPr>
    </w:lvl>
    <w:lvl w:ilvl="1" w:tplc="04190003" w:tentative="1">
      <w:start w:val="1"/>
      <w:numFmt w:val="bullet"/>
      <w:lvlText w:val="o"/>
      <w:lvlJc w:val="left"/>
      <w:pPr>
        <w:tabs>
          <w:tab w:val="num" w:pos="2400"/>
        </w:tabs>
        <w:ind w:left="24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120"/>
        </w:tabs>
        <w:ind w:left="31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840"/>
        </w:tabs>
        <w:ind w:left="38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60"/>
        </w:tabs>
        <w:ind w:left="45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80"/>
        </w:tabs>
        <w:ind w:left="52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000"/>
        </w:tabs>
        <w:ind w:left="60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720"/>
        </w:tabs>
        <w:ind w:left="67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440"/>
        </w:tabs>
        <w:ind w:left="7440" w:hanging="360"/>
      </w:pPr>
      <w:rPr>
        <w:rFonts w:ascii="Wingdings" w:hAnsi="Wingdings" w:hint="default"/>
      </w:rPr>
    </w:lvl>
  </w:abstractNum>
  <w:abstractNum w:abstractNumId="6">
    <w:nsid w:val="1EC114EC"/>
    <w:multiLevelType w:val="hybridMultilevel"/>
    <w:tmpl w:val="0082B49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A27C205A">
      <w:start w:val="1"/>
      <w:numFmt w:val="bullet"/>
      <w:lvlText w:val=""/>
      <w:lvlJc w:val="left"/>
      <w:pPr>
        <w:tabs>
          <w:tab w:val="num" w:pos="1353"/>
        </w:tabs>
        <w:ind w:left="1353" w:hanging="360"/>
      </w:pPr>
      <w:rPr>
        <w:rFonts w:ascii="Symbol" w:hAnsi="Symbol" w:hint="default"/>
        <w:color w:val="auto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7">
    <w:nsid w:val="21061015"/>
    <w:multiLevelType w:val="hybridMultilevel"/>
    <w:tmpl w:val="83827BFE"/>
    <w:lvl w:ilvl="0" w:tplc="66E6172A">
      <w:start w:val="1"/>
      <w:numFmt w:val="bullet"/>
      <w:lvlText w:val=""/>
      <w:lvlJc w:val="left"/>
      <w:pPr>
        <w:tabs>
          <w:tab w:val="num" w:pos="1760"/>
        </w:tabs>
        <w:ind w:left="1760" w:hanging="360"/>
      </w:pPr>
      <w:rPr>
        <w:rFonts w:ascii="Symbol" w:hAnsi="Symbol" w:hint="default"/>
        <w:color w:val="auto"/>
        <w:sz w:val="28"/>
      </w:rPr>
    </w:lvl>
    <w:lvl w:ilvl="1" w:tplc="04190003" w:tentative="1">
      <w:start w:val="1"/>
      <w:numFmt w:val="bullet"/>
      <w:lvlText w:val="o"/>
      <w:lvlJc w:val="left"/>
      <w:pPr>
        <w:tabs>
          <w:tab w:val="num" w:pos="2400"/>
        </w:tabs>
        <w:ind w:left="24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120"/>
        </w:tabs>
        <w:ind w:left="31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840"/>
        </w:tabs>
        <w:ind w:left="38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60"/>
        </w:tabs>
        <w:ind w:left="45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80"/>
        </w:tabs>
        <w:ind w:left="52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000"/>
        </w:tabs>
        <w:ind w:left="60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720"/>
        </w:tabs>
        <w:ind w:left="67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440"/>
        </w:tabs>
        <w:ind w:left="7440" w:hanging="360"/>
      </w:pPr>
      <w:rPr>
        <w:rFonts w:ascii="Wingdings" w:hAnsi="Wingdings" w:hint="default"/>
      </w:rPr>
    </w:lvl>
  </w:abstractNum>
  <w:abstractNum w:abstractNumId="8">
    <w:nsid w:val="23C15F03"/>
    <w:multiLevelType w:val="hybridMultilevel"/>
    <w:tmpl w:val="3FF2956E"/>
    <w:lvl w:ilvl="0" w:tplc="3B42C9E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275B18E1"/>
    <w:multiLevelType w:val="hybridMultilevel"/>
    <w:tmpl w:val="4A9EF35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9C779C6"/>
    <w:multiLevelType w:val="hybridMultilevel"/>
    <w:tmpl w:val="E0328C6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2C284213"/>
    <w:multiLevelType w:val="hybridMultilevel"/>
    <w:tmpl w:val="12B06686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03F0F16"/>
    <w:multiLevelType w:val="hybridMultilevel"/>
    <w:tmpl w:val="097A0F34"/>
    <w:lvl w:ilvl="0" w:tplc="5B10CE70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  <w:color w:val="auto"/>
        <w:spacing w:val="0"/>
        <w:position w:val="0"/>
        <w:sz w:val="28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>
    <w:nsid w:val="3E8B1B39"/>
    <w:multiLevelType w:val="multilevel"/>
    <w:tmpl w:val="1624C0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>
    <w:nsid w:val="423B22C8"/>
    <w:multiLevelType w:val="hybridMultilevel"/>
    <w:tmpl w:val="8EE217FA"/>
    <w:lvl w:ilvl="0" w:tplc="FFFFFFFF">
      <w:start w:val="1"/>
      <w:numFmt w:val="bullet"/>
      <w:lvlText w:val=""/>
      <w:lvlJc w:val="left"/>
      <w:pPr>
        <w:tabs>
          <w:tab w:val="num" w:pos="364"/>
        </w:tabs>
        <w:ind w:left="364" w:hanging="284"/>
      </w:pPr>
      <w:rPr>
        <w:rFonts w:ascii="Symbol" w:hAnsi="Symbol" w:hint="default"/>
        <w:color w:val="auto"/>
        <w:spacing w:val="0"/>
        <w:position w:val="0"/>
        <w:sz w:val="28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5">
    <w:nsid w:val="45DD6606"/>
    <w:multiLevelType w:val="hybridMultilevel"/>
    <w:tmpl w:val="A5509546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6">
    <w:nsid w:val="4A5E38EF"/>
    <w:multiLevelType w:val="hybridMultilevel"/>
    <w:tmpl w:val="FCEEFEF8"/>
    <w:lvl w:ilvl="0" w:tplc="04190011">
      <w:start w:val="3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BAEF7E4">
      <w:start w:val="29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680A23AD"/>
    <w:multiLevelType w:val="hybridMultilevel"/>
    <w:tmpl w:val="F19ECC2A"/>
    <w:lvl w:ilvl="0" w:tplc="FFFFFFFF">
      <w:start w:val="1"/>
      <w:numFmt w:val="decimal"/>
      <w:lvlText w:val="%1)"/>
      <w:lvlJc w:val="left"/>
      <w:pPr>
        <w:ind w:left="360" w:hanging="36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8">
    <w:nsid w:val="6BC7735E"/>
    <w:multiLevelType w:val="hybridMultilevel"/>
    <w:tmpl w:val="F19ECC2A"/>
    <w:lvl w:ilvl="0" w:tplc="04190011">
      <w:start w:val="1"/>
      <w:numFmt w:val="decimal"/>
      <w:lvlText w:val="%1)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9">
    <w:nsid w:val="7981225B"/>
    <w:multiLevelType w:val="hybridMultilevel"/>
    <w:tmpl w:val="12D84D9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7"/>
  </w:num>
  <w:num w:numId="3">
    <w:abstractNumId w:val="5"/>
  </w:num>
  <w:num w:numId="4">
    <w:abstractNumId w:val="12"/>
  </w:num>
  <w:num w:numId="5">
    <w:abstractNumId w:val="1"/>
  </w:num>
  <w:num w:numId="6">
    <w:abstractNumId w:val="2"/>
  </w:num>
  <w:num w:numId="7">
    <w:abstractNumId w:val="0"/>
  </w:num>
  <w:num w:numId="8">
    <w:abstractNumId w:val="10"/>
  </w:num>
  <w:num w:numId="9">
    <w:abstractNumId w:val="6"/>
  </w:num>
  <w:num w:numId="10">
    <w:abstractNumId w:val="1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7"/>
  </w:num>
  <w:num w:numId="12">
    <w:abstractNumId w:val="18"/>
  </w:num>
  <w:num w:numId="13">
    <w:abstractNumId w:val="16"/>
  </w:num>
  <w:num w:numId="14">
    <w:abstractNumId w:val="13"/>
  </w:num>
  <w:num w:numId="15">
    <w:abstractNumId w:val="15"/>
  </w:num>
  <w:num w:numId="16">
    <w:abstractNumId w:val="9"/>
  </w:num>
  <w:num w:numId="17">
    <w:abstractNumId w:val="8"/>
  </w:num>
  <w:num w:numId="18">
    <w:abstractNumId w:val="3"/>
  </w:num>
  <w:num w:numId="19">
    <w:abstractNumId w:val="19"/>
  </w:num>
  <w:num w:numId="20">
    <w:abstractNumId w:val="4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4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C426A"/>
    <w:rsid w:val="00046AE6"/>
    <w:rsid w:val="00095C3B"/>
    <w:rsid w:val="000A2854"/>
    <w:rsid w:val="000C5CE2"/>
    <w:rsid w:val="00110C16"/>
    <w:rsid w:val="0016636C"/>
    <w:rsid w:val="001778EF"/>
    <w:rsid w:val="001C3CE4"/>
    <w:rsid w:val="001D559B"/>
    <w:rsid w:val="00281103"/>
    <w:rsid w:val="002D7E7F"/>
    <w:rsid w:val="003310DD"/>
    <w:rsid w:val="00342502"/>
    <w:rsid w:val="00354A9F"/>
    <w:rsid w:val="003C426A"/>
    <w:rsid w:val="003F2D80"/>
    <w:rsid w:val="00412E34"/>
    <w:rsid w:val="00453BCC"/>
    <w:rsid w:val="00457D73"/>
    <w:rsid w:val="005F2183"/>
    <w:rsid w:val="006300B1"/>
    <w:rsid w:val="00655057"/>
    <w:rsid w:val="00664F4D"/>
    <w:rsid w:val="0068608C"/>
    <w:rsid w:val="006A2EBA"/>
    <w:rsid w:val="006A6193"/>
    <w:rsid w:val="00730170"/>
    <w:rsid w:val="007A2155"/>
    <w:rsid w:val="008611CA"/>
    <w:rsid w:val="00866297"/>
    <w:rsid w:val="008737A6"/>
    <w:rsid w:val="00892BED"/>
    <w:rsid w:val="008C1180"/>
    <w:rsid w:val="008C1332"/>
    <w:rsid w:val="008C6B9A"/>
    <w:rsid w:val="008D43F2"/>
    <w:rsid w:val="008D6F0E"/>
    <w:rsid w:val="00903567"/>
    <w:rsid w:val="00904200"/>
    <w:rsid w:val="0092260E"/>
    <w:rsid w:val="009248AD"/>
    <w:rsid w:val="00942B21"/>
    <w:rsid w:val="00975889"/>
    <w:rsid w:val="009A659D"/>
    <w:rsid w:val="009E4BDB"/>
    <w:rsid w:val="009E7389"/>
    <w:rsid w:val="00A708C5"/>
    <w:rsid w:val="00A70CA9"/>
    <w:rsid w:val="00AB5188"/>
    <w:rsid w:val="00AE030D"/>
    <w:rsid w:val="00B02306"/>
    <w:rsid w:val="00B45B1D"/>
    <w:rsid w:val="00B53BE5"/>
    <w:rsid w:val="00B70A09"/>
    <w:rsid w:val="00BB6298"/>
    <w:rsid w:val="00BD53F8"/>
    <w:rsid w:val="00BF2B80"/>
    <w:rsid w:val="00C15B1F"/>
    <w:rsid w:val="00C4233A"/>
    <w:rsid w:val="00C712EB"/>
    <w:rsid w:val="00C91A38"/>
    <w:rsid w:val="00C974BB"/>
    <w:rsid w:val="00D84517"/>
    <w:rsid w:val="00D8767E"/>
    <w:rsid w:val="00DD5FA7"/>
    <w:rsid w:val="00DF2B04"/>
    <w:rsid w:val="00E27197"/>
    <w:rsid w:val="00EE315E"/>
    <w:rsid w:val="00EE5624"/>
    <w:rsid w:val="00F30784"/>
    <w:rsid w:val="00F32571"/>
    <w:rsid w:val="00F5360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No Lis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C5CE2"/>
    <w:rPr>
      <w:rFonts w:ascii="Calibri" w:eastAsia="Calibri" w:hAnsi="Calibri" w:cs="Times New Roman"/>
      <w:lang w:eastAsia="ru-RU"/>
    </w:rPr>
  </w:style>
  <w:style w:type="paragraph" w:styleId="1">
    <w:name w:val="heading 1"/>
    <w:basedOn w:val="a"/>
    <w:next w:val="a"/>
    <w:link w:val="10"/>
    <w:qFormat/>
    <w:rsid w:val="000C5CE2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qFormat/>
    <w:rsid w:val="000C5CE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qFormat/>
    <w:rsid w:val="000C5CE2"/>
    <w:pPr>
      <w:keepNext/>
      <w:spacing w:before="100" w:beforeAutospacing="1" w:after="100" w:afterAutospacing="1" w:line="360" w:lineRule="auto"/>
      <w:ind w:left="851"/>
      <w:outlineLvl w:val="2"/>
    </w:pPr>
    <w:rPr>
      <w:rFonts w:ascii="Times New Roman" w:eastAsia="Times New Roman" w:hAnsi="Times New Roman" w:cs="Arial"/>
      <w:b/>
      <w:bCs/>
      <w:color w:val="000000"/>
      <w:sz w:val="32"/>
      <w:szCs w:val="26"/>
    </w:rPr>
  </w:style>
  <w:style w:type="paragraph" w:styleId="4">
    <w:name w:val="heading 4"/>
    <w:basedOn w:val="a"/>
    <w:next w:val="a"/>
    <w:link w:val="40"/>
    <w:qFormat/>
    <w:rsid w:val="000C5CE2"/>
    <w:pPr>
      <w:keepNext/>
      <w:spacing w:before="240" w:after="60" w:line="240" w:lineRule="auto"/>
      <w:outlineLvl w:val="3"/>
    </w:pPr>
    <w:rPr>
      <w:rFonts w:ascii="Times New Roman" w:eastAsia="Times New Roman" w:hAnsi="Times New Roman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0C5CE2"/>
    <w:rPr>
      <w:rFonts w:ascii="Arial" w:eastAsia="Calibri" w:hAnsi="Arial" w:cs="Arial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rsid w:val="000C5CE2"/>
    <w:rPr>
      <w:rFonts w:ascii="Arial" w:eastAsia="Calibri" w:hAnsi="Arial" w:cs="Arial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rsid w:val="000C5CE2"/>
    <w:rPr>
      <w:rFonts w:ascii="Times New Roman" w:eastAsia="Times New Roman" w:hAnsi="Times New Roman" w:cs="Arial"/>
      <w:b/>
      <w:bCs/>
      <w:color w:val="000000"/>
      <w:sz w:val="32"/>
      <w:szCs w:val="26"/>
      <w:lang w:eastAsia="ru-RU"/>
    </w:rPr>
  </w:style>
  <w:style w:type="character" w:customStyle="1" w:styleId="40">
    <w:name w:val="Заголовок 4 Знак"/>
    <w:basedOn w:val="a0"/>
    <w:link w:val="4"/>
    <w:rsid w:val="000C5CE2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customStyle="1" w:styleId="11">
    <w:name w:val="Без интервала1"/>
    <w:rsid w:val="000C5CE2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paragraph" w:customStyle="1" w:styleId="21">
    <w:name w:val="Основной текст с отступом 21"/>
    <w:basedOn w:val="a"/>
    <w:rsid w:val="000C5CE2"/>
    <w:pPr>
      <w:spacing w:after="0" w:line="240" w:lineRule="auto"/>
      <w:ind w:firstLine="540"/>
      <w:jc w:val="center"/>
    </w:pPr>
    <w:rPr>
      <w:rFonts w:ascii="Times New Roman" w:eastAsia="Times New Roman" w:hAnsi="Times New Roman"/>
      <w:b/>
      <w:sz w:val="32"/>
      <w:szCs w:val="20"/>
      <w:lang w:eastAsia="ar-SA"/>
    </w:rPr>
  </w:style>
  <w:style w:type="paragraph" w:customStyle="1" w:styleId="12">
    <w:name w:val="Текст1"/>
    <w:basedOn w:val="a"/>
    <w:rsid w:val="000C5CE2"/>
    <w:pPr>
      <w:spacing w:after="0" w:line="240" w:lineRule="auto"/>
    </w:pPr>
    <w:rPr>
      <w:rFonts w:ascii="Courier New" w:eastAsia="Times New Roman" w:hAnsi="Courier New"/>
      <w:sz w:val="20"/>
      <w:szCs w:val="20"/>
      <w:lang w:eastAsia="ar-SA"/>
    </w:rPr>
  </w:style>
  <w:style w:type="table" w:styleId="a3">
    <w:name w:val="Table Grid"/>
    <w:basedOn w:val="a1"/>
    <w:rsid w:val="000C5CE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rsid w:val="000C5CE2"/>
    <w:pPr>
      <w:spacing w:before="100" w:beforeAutospacing="1" w:after="100" w:afterAutospacing="1" w:line="240" w:lineRule="auto"/>
    </w:pPr>
    <w:rPr>
      <w:rFonts w:ascii="Times New Roman" w:eastAsia="SimSun" w:hAnsi="Times New Roman"/>
      <w:sz w:val="24"/>
      <w:szCs w:val="24"/>
      <w:lang w:val="en-US" w:eastAsia="zh-CN"/>
    </w:rPr>
  </w:style>
  <w:style w:type="character" w:styleId="a5">
    <w:name w:val="Strong"/>
    <w:qFormat/>
    <w:rsid w:val="000C5CE2"/>
    <w:rPr>
      <w:b/>
      <w:bCs/>
    </w:rPr>
  </w:style>
  <w:style w:type="paragraph" w:customStyle="1" w:styleId="13">
    <w:name w:val="Абзац списка1"/>
    <w:basedOn w:val="a"/>
    <w:rsid w:val="000C5CE2"/>
    <w:pPr>
      <w:ind w:left="720"/>
      <w:contextualSpacing/>
    </w:pPr>
  </w:style>
  <w:style w:type="paragraph" w:styleId="a6">
    <w:name w:val="No Spacing"/>
    <w:uiPriority w:val="1"/>
    <w:qFormat/>
    <w:rsid w:val="000C5CE2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7">
    <w:name w:val="Body Text Indent"/>
    <w:basedOn w:val="a"/>
    <w:link w:val="a8"/>
    <w:rsid w:val="000C5CE2"/>
    <w:pPr>
      <w:spacing w:after="120" w:line="240" w:lineRule="auto"/>
      <w:ind w:left="283"/>
    </w:pPr>
    <w:rPr>
      <w:rFonts w:ascii="Times New Roman" w:eastAsia="Times New Roman" w:hAnsi="Times New Roman"/>
      <w:sz w:val="24"/>
      <w:szCs w:val="24"/>
    </w:rPr>
  </w:style>
  <w:style w:type="character" w:customStyle="1" w:styleId="a8">
    <w:name w:val="Основной текст с отступом Знак"/>
    <w:basedOn w:val="a0"/>
    <w:link w:val="a7"/>
    <w:rsid w:val="000C5CE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Plain Text"/>
    <w:basedOn w:val="a"/>
    <w:link w:val="aa"/>
    <w:rsid w:val="000C5CE2"/>
    <w:pPr>
      <w:spacing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aa">
    <w:name w:val="Текст Знак"/>
    <w:basedOn w:val="a0"/>
    <w:link w:val="a9"/>
    <w:rsid w:val="000C5CE2"/>
    <w:rPr>
      <w:rFonts w:ascii="Courier New" w:eastAsia="Times New Roman" w:hAnsi="Courier New" w:cs="Times New Roman"/>
      <w:sz w:val="20"/>
      <w:szCs w:val="20"/>
      <w:lang w:eastAsia="ru-RU"/>
    </w:rPr>
  </w:style>
  <w:style w:type="paragraph" w:styleId="ab">
    <w:name w:val="Body Text"/>
    <w:basedOn w:val="a"/>
    <w:link w:val="ac"/>
    <w:rsid w:val="000C5CE2"/>
    <w:pPr>
      <w:spacing w:after="120"/>
    </w:pPr>
  </w:style>
  <w:style w:type="character" w:customStyle="1" w:styleId="ac">
    <w:name w:val="Основной текст Знак"/>
    <w:basedOn w:val="a0"/>
    <w:link w:val="ab"/>
    <w:rsid w:val="000C5CE2"/>
    <w:rPr>
      <w:rFonts w:ascii="Calibri" w:eastAsia="Calibri" w:hAnsi="Calibri" w:cs="Times New Roman"/>
      <w:lang w:eastAsia="ru-RU"/>
    </w:rPr>
  </w:style>
  <w:style w:type="paragraph" w:styleId="ad">
    <w:name w:val="List Paragraph"/>
    <w:basedOn w:val="a"/>
    <w:uiPriority w:val="99"/>
    <w:qFormat/>
    <w:rsid w:val="000C5CE2"/>
    <w:pPr>
      <w:spacing w:after="0" w:line="240" w:lineRule="auto"/>
      <w:ind w:left="720"/>
      <w:contextualSpacing/>
      <w:jc w:val="both"/>
    </w:pPr>
    <w:rPr>
      <w:rFonts w:ascii="Times New Roman" w:hAnsi="Times New Roman"/>
      <w:sz w:val="24"/>
      <w:lang w:eastAsia="en-US"/>
    </w:rPr>
  </w:style>
  <w:style w:type="character" w:customStyle="1" w:styleId="apple-converted-space">
    <w:name w:val="apple-converted-space"/>
    <w:basedOn w:val="a0"/>
    <w:rsid w:val="000C5CE2"/>
  </w:style>
  <w:style w:type="paragraph" w:customStyle="1" w:styleId="210">
    <w:name w:val="Основной текст (2)1"/>
    <w:basedOn w:val="a"/>
    <w:rsid w:val="000C5CE2"/>
    <w:pPr>
      <w:shd w:val="clear" w:color="auto" w:fill="FFFFFF"/>
      <w:spacing w:before="120" w:after="120" w:line="293" w:lineRule="exact"/>
      <w:ind w:hanging="1060"/>
      <w:jc w:val="center"/>
    </w:pPr>
    <w:rPr>
      <w:rFonts w:ascii="Lucida Sans Unicode" w:eastAsia="Arial Unicode MS" w:hAnsi="Lucida Sans Unicode" w:cs="Lucida Sans Unicode"/>
      <w:b/>
      <w:bCs/>
      <w:sz w:val="18"/>
      <w:szCs w:val="18"/>
    </w:rPr>
  </w:style>
  <w:style w:type="character" w:customStyle="1" w:styleId="3pt1">
    <w:name w:val="Основной текст + Интервал 3 pt1"/>
    <w:rsid w:val="000C5CE2"/>
    <w:rPr>
      <w:rFonts w:ascii="Bookman Old Style" w:hAnsi="Bookman Old Style" w:cs="Bookman Old Style"/>
      <w:i/>
      <w:iCs/>
      <w:spacing w:val="60"/>
      <w:sz w:val="18"/>
      <w:szCs w:val="18"/>
      <w:shd w:val="clear" w:color="auto" w:fill="FFFFFF"/>
      <w:lang w:val="en-US" w:eastAsia="en-US"/>
    </w:rPr>
  </w:style>
  <w:style w:type="character" w:customStyle="1" w:styleId="200">
    <w:name w:val="Основной текст (20)_"/>
    <w:link w:val="201"/>
    <w:rsid w:val="000C5CE2"/>
    <w:rPr>
      <w:rFonts w:ascii="Bookman Old Style" w:hAnsi="Bookman Old Style"/>
      <w:sz w:val="18"/>
      <w:szCs w:val="18"/>
      <w:shd w:val="clear" w:color="auto" w:fill="FFFFFF"/>
    </w:rPr>
  </w:style>
  <w:style w:type="character" w:customStyle="1" w:styleId="20-1pt">
    <w:name w:val="Основной текст (20) + Интервал -1 pt"/>
    <w:rsid w:val="000C5CE2"/>
    <w:rPr>
      <w:rFonts w:ascii="Bookman Old Style" w:hAnsi="Bookman Old Style"/>
      <w:spacing w:val="-20"/>
      <w:sz w:val="18"/>
      <w:szCs w:val="18"/>
      <w:shd w:val="clear" w:color="auto" w:fill="FFFFFF"/>
      <w:lang w:bidi="ar-SA"/>
    </w:rPr>
  </w:style>
  <w:style w:type="character" w:customStyle="1" w:styleId="22">
    <w:name w:val="Основной текст (22)_"/>
    <w:link w:val="220"/>
    <w:rsid w:val="000C5CE2"/>
    <w:rPr>
      <w:rFonts w:ascii="Constantia" w:hAnsi="Constantia"/>
      <w:sz w:val="21"/>
      <w:szCs w:val="21"/>
      <w:shd w:val="clear" w:color="auto" w:fill="FFFFFF"/>
    </w:rPr>
  </w:style>
  <w:style w:type="character" w:customStyle="1" w:styleId="LucidaSansUnicode10">
    <w:name w:val="Основной текст + Lucida Sans Unicode10"/>
    <w:aliases w:val="7,5 pt25"/>
    <w:rsid w:val="000C5CE2"/>
    <w:rPr>
      <w:rFonts w:ascii="Lucida Sans Unicode" w:hAnsi="Lucida Sans Unicode" w:cs="Lucida Sans Unicode"/>
      <w:i/>
      <w:iCs/>
      <w:spacing w:val="0"/>
      <w:sz w:val="15"/>
      <w:szCs w:val="15"/>
      <w:shd w:val="clear" w:color="auto" w:fill="FFFFFF"/>
    </w:rPr>
  </w:style>
  <w:style w:type="paragraph" w:customStyle="1" w:styleId="201">
    <w:name w:val="Основной текст (20)"/>
    <w:basedOn w:val="a"/>
    <w:link w:val="200"/>
    <w:rsid w:val="000C5CE2"/>
    <w:pPr>
      <w:shd w:val="clear" w:color="auto" w:fill="FFFFFF"/>
      <w:spacing w:after="0" w:line="250" w:lineRule="exact"/>
    </w:pPr>
    <w:rPr>
      <w:rFonts w:ascii="Bookman Old Style" w:eastAsiaTheme="minorHAnsi" w:hAnsi="Bookman Old Style" w:cstheme="minorBidi"/>
      <w:sz w:val="18"/>
      <w:szCs w:val="18"/>
      <w:shd w:val="clear" w:color="auto" w:fill="FFFFFF"/>
      <w:lang w:eastAsia="en-US"/>
    </w:rPr>
  </w:style>
  <w:style w:type="paragraph" w:customStyle="1" w:styleId="220">
    <w:name w:val="Основной текст (22)"/>
    <w:basedOn w:val="a"/>
    <w:link w:val="22"/>
    <w:rsid w:val="000C5CE2"/>
    <w:pPr>
      <w:shd w:val="clear" w:color="auto" w:fill="FFFFFF"/>
      <w:spacing w:after="120" w:line="250" w:lineRule="exact"/>
      <w:jc w:val="both"/>
    </w:pPr>
    <w:rPr>
      <w:rFonts w:ascii="Constantia" w:eastAsiaTheme="minorHAnsi" w:hAnsi="Constantia" w:cstheme="minorBidi"/>
      <w:sz w:val="21"/>
      <w:szCs w:val="21"/>
      <w:shd w:val="clear" w:color="auto" w:fill="FFFFFF"/>
      <w:lang w:eastAsia="en-US"/>
    </w:rPr>
  </w:style>
  <w:style w:type="character" w:styleId="ae">
    <w:name w:val="Hyperlink"/>
    <w:rsid w:val="000C5CE2"/>
    <w:rPr>
      <w:color w:val="0000FF"/>
      <w:u w:val="single"/>
    </w:rPr>
  </w:style>
  <w:style w:type="paragraph" w:styleId="23">
    <w:name w:val="Body Text 2"/>
    <w:basedOn w:val="a"/>
    <w:link w:val="24"/>
    <w:rsid w:val="000C5CE2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24">
    <w:name w:val="Основной текст 2 Знак"/>
    <w:basedOn w:val="a0"/>
    <w:link w:val="23"/>
    <w:rsid w:val="000C5CE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1">
    <w:name w:val="Body Text 3"/>
    <w:basedOn w:val="a"/>
    <w:link w:val="32"/>
    <w:rsid w:val="000C5CE2"/>
    <w:pPr>
      <w:spacing w:after="120" w:line="240" w:lineRule="auto"/>
    </w:pPr>
    <w:rPr>
      <w:rFonts w:ascii="Times New Roman" w:eastAsia="Times New Roman" w:hAnsi="Times New Roman"/>
      <w:sz w:val="16"/>
      <w:szCs w:val="16"/>
    </w:rPr>
  </w:style>
  <w:style w:type="character" w:customStyle="1" w:styleId="32">
    <w:name w:val="Основной текст 3 Знак"/>
    <w:basedOn w:val="a0"/>
    <w:link w:val="31"/>
    <w:rsid w:val="000C5CE2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f">
    <w:name w:val="Balloon Text"/>
    <w:basedOn w:val="a"/>
    <w:link w:val="af0"/>
    <w:uiPriority w:val="99"/>
    <w:semiHidden/>
    <w:unhideWhenUsed/>
    <w:rsid w:val="000C5C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0C5CE2"/>
    <w:rPr>
      <w:rFonts w:ascii="Tahoma" w:eastAsia="Calibri" w:hAnsi="Tahoma" w:cs="Tahoma"/>
      <w:sz w:val="16"/>
      <w:szCs w:val="16"/>
      <w:lang w:eastAsia="ru-RU"/>
    </w:rPr>
  </w:style>
  <w:style w:type="paragraph" w:styleId="af1">
    <w:name w:val="footnote text"/>
    <w:basedOn w:val="a"/>
    <w:link w:val="af2"/>
    <w:uiPriority w:val="99"/>
    <w:unhideWhenUsed/>
    <w:rsid w:val="00C4233A"/>
    <w:pPr>
      <w:spacing w:after="0" w:line="240" w:lineRule="auto"/>
    </w:pPr>
    <w:rPr>
      <w:rFonts w:ascii="Times New Roman" w:eastAsia="Times New Roman" w:hAnsi="Times New Roman"/>
      <w:sz w:val="20"/>
      <w:szCs w:val="20"/>
    </w:rPr>
  </w:style>
  <w:style w:type="character" w:customStyle="1" w:styleId="af2">
    <w:name w:val="Текст сноски Знак"/>
    <w:basedOn w:val="a0"/>
    <w:link w:val="af1"/>
    <w:uiPriority w:val="99"/>
    <w:rsid w:val="00C4233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3">
    <w:name w:val="footnote reference"/>
    <w:semiHidden/>
    <w:unhideWhenUsed/>
    <w:rsid w:val="00C4233A"/>
    <w:rPr>
      <w:vertAlign w:val="superscript"/>
    </w:rPr>
  </w:style>
  <w:style w:type="paragraph" w:customStyle="1" w:styleId="c30">
    <w:name w:val="c30"/>
    <w:basedOn w:val="a"/>
    <w:rsid w:val="00F30784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c7">
    <w:name w:val="c7"/>
    <w:basedOn w:val="a0"/>
    <w:rsid w:val="00F30784"/>
  </w:style>
  <w:style w:type="character" w:customStyle="1" w:styleId="c1">
    <w:name w:val="c1"/>
    <w:basedOn w:val="a0"/>
    <w:rsid w:val="00F30784"/>
  </w:style>
  <w:style w:type="paragraph" w:customStyle="1" w:styleId="c24">
    <w:name w:val="c24"/>
    <w:basedOn w:val="a"/>
    <w:rsid w:val="00F30784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c9">
    <w:name w:val="c9"/>
    <w:basedOn w:val="a"/>
    <w:rsid w:val="00F30784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No List" w:uiPriority="0"/>
    <w:lsdException w:name="Table Grid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C5CE2"/>
    <w:rPr>
      <w:rFonts w:ascii="Calibri" w:eastAsia="Calibri" w:hAnsi="Calibri" w:cs="Times New Roman"/>
      <w:lang w:eastAsia="ru-RU"/>
    </w:rPr>
  </w:style>
  <w:style w:type="paragraph" w:styleId="1">
    <w:name w:val="heading 1"/>
    <w:basedOn w:val="a"/>
    <w:next w:val="a"/>
    <w:link w:val="10"/>
    <w:qFormat/>
    <w:rsid w:val="000C5CE2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qFormat/>
    <w:rsid w:val="000C5CE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qFormat/>
    <w:rsid w:val="000C5CE2"/>
    <w:pPr>
      <w:keepNext/>
      <w:spacing w:before="100" w:beforeAutospacing="1" w:after="100" w:afterAutospacing="1" w:line="360" w:lineRule="auto"/>
      <w:ind w:left="851"/>
      <w:outlineLvl w:val="2"/>
    </w:pPr>
    <w:rPr>
      <w:rFonts w:ascii="Times New Roman" w:eastAsia="Times New Roman" w:hAnsi="Times New Roman" w:cs="Arial"/>
      <w:b/>
      <w:bCs/>
      <w:color w:val="000000"/>
      <w:sz w:val="32"/>
      <w:szCs w:val="26"/>
    </w:rPr>
  </w:style>
  <w:style w:type="paragraph" w:styleId="4">
    <w:name w:val="heading 4"/>
    <w:basedOn w:val="a"/>
    <w:next w:val="a"/>
    <w:link w:val="40"/>
    <w:qFormat/>
    <w:rsid w:val="000C5CE2"/>
    <w:pPr>
      <w:keepNext/>
      <w:spacing w:before="240" w:after="60" w:line="240" w:lineRule="auto"/>
      <w:outlineLvl w:val="3"/>
    </w:pPr>
    <w:rPr>
      <w:rFonts w:ascii="Times New Roman" w:eastAsia="Times New Roman" w:hAnsi="Times New Roman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0C5CE2"/>
    <w:rPr>
      <w:rFonts w:ascii="Arial" w:eastAsia="Calibri" w:hAnsi="Arial" w:cs="Arial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rsid w:val="000C5CE2"/>
    <w:rPr>
      <w:rFonts w:ascii="Arial" w:eastAsia="Calibri" w:hAnsi="Arial" w:cs="Arial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rsid w:val="000C5CE2"/>
    <w:rPr>
      <w:rFonts w:ascii="Times New Roman" w:eastAsia="Times New Roman" w:hAnsi="Times New Roman" w:cs="Arial"/>
      <w:b/>
      <w:bCs/>
      <w:color w:val="000000"/>
      <w:sz w:val="32"/>
      <w:szCs w:val="26"/>
      <w:lang w:eastAsia="ru-RU"/>
    </w:rPr>
  </w:style>
  <w:style w:type="character" w:customStyle="1" w:styleId="40">
    <w:name w:val="Заголовок 4 Знак"/>
    <w:basedOn w:val="a0"/>
    <w:link w:val="4"/>
    <w:rsid w:val="000C5CE2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customStyle="1" w:styleId="11">
    <w:name w:val="Без интервала1"/>
    <w:rsid w:val="000C5CE2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paragraph" w:customStyle="1" w:styleId="21">
    <w:name w:val="Основной текст с отступом 21"/>
    <w:basedOn w:val="a"/>
    <w:rsid w:val="000C5CE2"/>
    <w:pPr>
      <w:spacing w:after="0" w:line="240" w:lineRule="auto"/>
      <w:ind w:firstLine="540"/>
      <w:jc w:val="center"/>
    </w:pPr>
    <w:rPr>
      <w:rFonts w:ascii="Times New Roman" w:eastAsia="Times New Roman" w:hAnsi="Times New Roman"/>
      <w:b/>
      <w:sz w:val="32"/>
      <w:szCs w:val="20"/>
      <w:lang w:eastAsia="ar-SA"/>
    </w:rPr>
  </w:style>
  <w:style w:type="paragraph" w:customStyle="1" w:styleId="12">
    <w:name w:val="Текст1"/>
    <w:basedOn w:val="a"/>
    <w:rsid w:val="000C5CE2"/>
    <w:pPr>
      <w:spacing w:after="0" w:line="240" w:lineRule="auto"/>
    </w:pPr>
    <w:rPr>
      <w:rFonts w:ascii="Courier New" w:eastAsia="Times New Roman" w:hAnsi="Courier New"/>
      <w:sz w:val="20"/>
      <w:szCs w:val="20"/>
      <w:lang w:eastAsia="ar-SA"/>
    </w:rPr>
  </w:style>
  <w:style w:type="table" w:styleId="a3">
    <w:name w:val="Table Grid"/>
    <w:basedOn w:val="a1"/>
    <w:rsid w:val="000C5CE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(Web)"/>
    <w:basedOn w:val="a"/>
    <w:rsid w:val="000C5CE2"/>
    <w:pPr>
      <w:spacing w:before="100" w:beforeAutospacing="1" w:after="100" w:afterAutospacing="1" w:line="240" w:lineRule="auto"/>
    </w:pPr>
    <w:rPr>
      <w:rFonts w:ascii="Times New Roman" w:eastAsia="SimSun" w:hAnsi="Times New Roman"/>
      <w:sz w:val="24"/>
      <w:szCs w:val="24"/>
      <w:lang w:val="en-US" w:eastAsia="zh-CN"/>
    </w:rPr>
  </w:style>
  <w:style w:type="character" w:styleId="a5">
    <w:name w:val="Strong"/>
    <w:qFormat/>
    <w:rsid w:val="000C5CE2"/>
    <w:rPr>
      <w:b/>
      <w:bCs/>
    </w:rPr>
  </w:style>
  <w:style w:type="paragraph" w:customStyle="1" w:styleId="13">
    <w:name w:val="Абзац списка1"/>
    <w:basedOn w:val="a"/>
    <w:rsid w:val="000C5CE2"/>
    <w:pPr>
      <w:ind w:left="720"/>
      <w:contextualSpacing/>
    </w:pPr>
  </w:style>
  <w:style w:type="paragraph" w:styleId="a6">
    <w:name w:val="No Spacing"/>
    <w:qFormat/>
    <w:rsid w:val="000C5CE2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7">
    <w:name w:val="Body Text Indent"/>
    <w:basedOn w:val="a"/>
    <w:link w:val="a8"/>
    <w:rsid w:val="000C5CE2"/>
    <w:pPr>
      <w:spacing w:after="120" w:line="240" w:lineRule="auto"/>
      <w:ind w:left="283"/>
    </w:pPr>
    <w:rPr>
      <w:rFonts w:ascii="Times New Roman" w:eastAsia="Times New Roman" w:hAnsi="Times New Roman"/>
      <w:sz w:val="24"/>
      <w:szCs w:val="24"/>
    </w:rPr>
  </w:style>
  <w:style w:type="character" w:customStyle="1" w:styleId="a8">
    <w:name w:val="Основной текст с отступом Знак"/>
    <w:basedOn w:val="a0"/>
    <w:link w:val="a7"/>
    <w:rsid w:val="000C5CE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Plain Text"/>
    <w:basedOn w:val="a"/>
    <w:link w:val="aa"/>
    <w:rsid w:val="000C5CE2"/>
    <w:pPr>
      <w:spacing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aa">
    <w:name w:val="Текст Знак"/>
    <w:basedOn w:val="a0"/>
    <w:link w:val="a9"/>
    <w:rsid w:val="000C5CE2"/>
    <w:rPr>
      <w:rFonts w:ascii="Courier New" w:eastAsia="Times New Roman" w:hAnsi="Courier New" w:cs="Times New Roman"/>
      <w:sz w:val="20"/>
      <w:szCs w:val="20"/>
      <w:lang w:eastAsia="ru-RU"/>
    </w:rPr>
  </w:style>
  <w:style w:type="paragraph" w:styleId="ab">
    <w:name w:val="Body Text"/>
    <w:basedOn w:val="a"/>
    <w:link w:val="ac"/>
    <w:rsid w:val="000C5CE2"/>
    <w:pPr>
      <w:spacing w:after="120"/>
    </w:pPr>
  </w:style>
  <w:style w:type="character" w:customStyle="1" w:styleId="ac">
    <w:name w:val="Основной текст Знак"/>
    <w:basedOn w:val="a0"/>
    <w:link w:val="ab"/>
    <w:rsid w:val="000C5CE2"/>
    <w:rPr>
      <w:rFonts w:ascii="Calibri" w:eastAsia="Calibri" w:hAnsi="Calibri" w:cs="Times New Roman"/>
      <w:lang w:eastAsia="ru-RU"/>
    </w:rPr>
  </w:style>
  <w:style w:type="paragraph" w:styleId="ad">
    <w:name w:val="List Paragraph"/>
    <w:basedOn w:val="a"/>
    <w:qFormat/>
    <w:rsid w:val="000C5CE2"/>
    <w:pPr>
      <w:spacing w:after="0" w:line="240" w:lineRule="auto"/>
      <w:ind w:left="720"/>
      <w:contextualSpacing/>
      <w:jc w:val="both"/>
    </w:pPr>
    <w:rPr>
      <w:rFonts w:ascii="Times New Roman" w:hAnsi="Times New Roman"/>
      <w:sz w:val="24"/>
      <w:lang w:eastAsia="en-US"/>
    </w:rPr>
  </w:style>
  <w:style w:type="character" w:customStyle="1" w:styleId="apple-converted-space">
    <w:name w:val="apple-converted-space"/>
    <w:basedOn w:val="a0"/>
    <w:rsid w:val="000C5CE2"/>
  </w:style>
  <w:style w:type="paragraph" w:customStyle="1" w:styleId="210">
    <w:name w:val="Основной текст (2)1"/>
    <w:basedOn w:val="a"/>
    <w:rsid w:val="000C5CE2"/>
    <w:pPr>
      <w:shd w:val="clear" w:color="auto" w:fill="FFFFFF"/>
      <w:spacing w:before="120" w:after="120" w:line="293" w:lineRule="exact"/>
      <w:ind w:hanging="1060"/>
      <w:jc w:val="center"/>
    </w:pPr>
    <w:rPr>
      <w:rFonts w:ascii="Lucida Sans Unicode" w:eastAsia="Arial Unicode MS" w:hAnsi="Lucida Sans Unicode" w:cs="Lucida Sans Unicode"/>
      <w:b/>
      <w:bCs/>
      <w:sz w:val="18"/>
      <w:szCs w:val="18"/>
    </w:rPr>
  </w:style>
  <w:style w:type="character" w:customStyle="1" w:styleId="3pt1">
    <w:name w:val="Основной текст + Интервал 3 pt1"/>
    <w:rsid w:val="000C5CE2"/>
    <w:rPr>
      <w:rFonts w:ascii="Bookman Old Style" w:hAnsi="Bookman Old Style" w:cs="Bookman Old Style"/>
      <w:i/>
      <w:iCs/>
      <w:spacing w:val="60"/>
      <w:sz w:val="18"/>
      <w:szCs w:val="18"/>
      <w:shd w:val="clear" w:color="auto" w:fill="FFFFFF"/>
      <w:lang w:val="en-US" w:eastAsia="en-US"/>
    </w:rPr>
  </w:style>
  <w:style w:type="character" w:customStyle="1" w:styleId="200">
    <w:name w:val="Основной текст (20)_"/>
    <w:link w:val="201"/>
    <w:rsid w:val="000C5CE2"/>
    <w:rPr>
      <w:rFonts w:ascii="Bookman Old Style" w:hAnsi="Bookman Old Style"/>
      <w:sz w:val="18"/>
      <w:szCs w:val="18"/>
      <w:shd w:val="clear" w:color="auto" w:fill="FFFFFF"/>
    </w:rPr>
  </w:style>
  <w:style w:type="character" w:customStyle="1" w:styleId="20-1pt">
    <w:name w:val="Основной текст (20) + Интервал -1 pt"/>
    <w:rsid w:val="000C5CE2"/>
    <w:rPr>
      <w:rFonts w:ascii="Bookman Old Style" w:hAnsi="Bookman Old Style"/>
      <w:spacing w:val="-20"/>
      <w:sz w:val="18"/>
      <w:szCs w:val="18"/>
      <w:shd w:val="clear" w:color="auto" w:fill="FFFFFF"/>
      <w:lang w:bidi="ar-SA"/>
    </w:rPr>
  </w:style>
  <w:style w:type="character" w:customStyle="1" w:styleId="22">
    <w:name w:val="Основной текст (22)_"/>
    <w:link w:val="220"/>
    <w:rsid w:val="000C5CE2"/>
    <w:rPr>
      <w:rFonts w:ascii="Constantia" w:hAnsi="Constantia"/>
      <w:sz w:val="21"/>
      <w:szCs w:val="21"/>
      <w:shd w:val="clear" w:color="auto" w:fill="FFFFFF"/>
    </w:rPr>
  </w:style>
  <w:style w:type="character" w:customStyle="1" w:styleId="LucidaSansUnicode10">
    <w:name w:val="Основной текст + Lucida Sans Unicode10"/>
    <w:aliases w:val="7,5 pt25"/>
    <w:rsid w:val="000C5CE2"/>
    <w:rPr>
      <w:rFonts w:ascii="Lucida Sans Unicode" w:hAnsi="Lucida Sans Unicode" w:cs="Lucida Sans Unicode"/>
      <w:i/>
      <w:iCs/>
      <w:spacing w:val="0"/>
      <w:sz w:val="15"/>
      <w:szCs w:val="15"/>
      <w:shd w:val="clear" w:color="auto" w:fill="FFFFFF"/>
    </w:rPr>
  </w:style>
  <w:style w:type="paragraph" w:customStyle="1" w:styleId="201">
    <w:name w:val="Основной текст (20)"/>
    <w:basedOn w:val="a"/>
    <w:link w:val="200"/>
    <w:rsid w:val="000C5CE2"/>
    <w:pPr>
      <w:shd w:val="clear" w:color="auto" w:fill="FFFFFF"/>
      <w:spacing w:after="0" w:line="250" w:lineRule="exact"/>
    </w:pPr>
    <w:rPr>
      <w:rFonts w:ascii="Bookman Old Style" w:eastAsiaTheme="minorHAnsi" w:hAnsi="Bookman Old Style" w:cstheme="minorBidi"/>
      <w:sz w:val="18"/>
      <w:szCs w:val="18"/>
      <w:shd w:val="clear" w:color="auto" w:fill="FFFFFF"/>
      <w:lang w:eastAsia="en-US"/>
    </w:rPr>
  </w:style>
  <w:style w:type="paragraph" w:customStyle="1" w:styleId="220">
    <w:name w:val="Основной текст (22)"/>
    <w:basedOn w:val="a"/>
    <w:link w:val="22"/>
    <w:rsid w:val="000C5CE2"/>
    <w:pPr>
      <w:shd w:val="clear" w:color="auto" w:fill="FFFFFF"/>
      <w:spacing w:after="120" w:line="250" w:lineRule="exact"/>
      <w:jc w:val="both"/>
    </w:pPr>
    <w:rPr>
      <w:rFonts w:ascii="Constantia" w:eastAsiaTheme="minorHAnsi" w:hAnsi="Constantia" w:cstheme="minorBidi"/>
      <w:sz w:val="21"/>
      <w:szCs w:val="21"/>
      <w:shd w:val="clear" w:color="auto" w:fill="FFFFFF"/>
      <w:lang w:eastAsia="en-US"/>
    </w:rPr>
  </w:style>
  <w:style w:type="character" w:styleId="ae">
    <w:name w:val="Hyperlink"/>
    <w:rsid w:val="000C5CE2"/>
    <w:rPr>
      <w:color w:val="0000FF"/>
      <w:u w:val="single"/>
    </w:rPr>
  </w:style>
  <w:style w:type="paragraph" w:styleId="23">
    <w:name w:val="Body Text 2"/>
    <w:basedOn w:val="a"/>
    <w:link w:val="24"/>
    <w:rsid w:val="000C5CE2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24">
    <w:name w:val="Основной текст 2 Знак"/>
    <w:basedOn w:val="a0"/>
    <w:link w:val="23"/>
    <w:rsid w:val="000C5CE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1">
    <w:name w:val="Body Text 3"/>
    <w:basedOn w:val="a"/>
    <w:link w:val="32"/>
    <w:rsid w:val="000C5CE2"/>
    <w:pPr>
      <w:spacing w:after="120" w:line="240" w:lineRule="auto"/>
    </w:pPr>
    <w:rPr>
      <w:rFonts w:ascii="Times New Roman" w:eastAsia="Times New Roman" w:hAnsi="Times New Roman"/>
      <w:sz w:val="16"/>
      <w:szCs w:val="16"/>
    </w:rPr>
  </w:style>
  <w:style w:type="character" w:customStyle="1" w:styleId="32">
    <w:name w:val="Основной текст 3 Знак"/>
    <w:basedOn w:val="a0"/>
    <w:link w:val="31"/>
    <w:rsid w:val="000C5CE2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f">
    <w:name w:val="Balloon Text"/>
    <w:basedOn w:val="a"/>
    <w:link w:val="af0"/>
    <w:uiPriority w:val="99"/>
    <w:semiHidden/>
    <w:unhideWhenUsed/>
    <w:rsid w:val="000C5C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0C5CE2"/>
    <w:rPr>
      <w:rFonts w:ascii="Tahoma" w:eastAsia="Calibri" w:hAnsi="Tahoma" w:cs="Tahoma"/>
      <w:sz w:val="16"/>
      <w:szCs w:val="16"/>
      <w:lang w:eastAsia="ru-RU"/>
    </w:rPr>
  </w:style>
  <w:style w:type="paragraph" w:styleId="af1">
    <w:name w:val="footnote text"/>
    <w:basedOn w:val="a"/>
    <w:link w:val="af2"/>
    <w:uiPriority w:val="99"/>
    <w:unhideWhenUsed/>
    <w:rsid w:val="00C4233A"/>
    <w:pPr>
      <w:spacing w:after="0" w:line="240" w:lineRule="auto"/>
    </w:pPr>
    <w:rPr>
      <w:rFonts w:ascii="Times New Roman" w:eastAsia="Times New Roman" w:hAnsi="Times New Roman"/>
      <w:sz w:val="20"/>
      <w:szCs w:val="20"/>
    </w:rPr>
  </w:style>
  <w:style w:type="character" w:customStyle="1" w:styleId="af2">
    <w:name w:val="Текст сноски Знак"/>
    <w:basedOn w:val="a0"/>
    <w:link w:val="af1"/>
    <w:uiPriority w:val="99"/>
    <w:rsid w:val="00C4233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3">
    <w:name w:val="footnote reference"/>
    <w:semiHidden/>
    <w:unhideWhenUsed/>
    <w:rsid w:val="00C4233A"/>
    <w:rPr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844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33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783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582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yperlink" Target="http://www.diplom-inet.ru/resursfilos" TargetMode="External"/><Relationship Id="rId3" Type="http://schemas.openxmlformats.org/officeDocument/2006/relationships/styles" Target="styles.xml"/><Relationship Id="rId21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F883547-323C-4B8C-A89B-D8D2480A4C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330</TotalTime>
  <Pages>42</Pages>
  <Words>8717</Words>
  <Characters>49693</Characters>
  <Application>Microsoft Office Word</Application>
  <DocSecurity>0</DocSecurity>
  <Lines>414</Lines>
  <Paragraphs>116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58294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UsER</cp:lastModifiedBy>
  <cp:revision>40</cp:revision>
  <dcterms:created xsi:type="dcterms:W3CDTF">2017-10-21T13:37:00Z</dcterms:created>
  <dcterms:modified xsi:type="dcterms:W3CDTF">2022-10-19T15:52:00Z</dcterms:modified>
</cp:coreProperties>
</file>